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C59DF" w:rsidRPr="004C59DF" w:rsidRDefault="00401297" w:rsidP="00401297">
      <w:pPr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1AFAD155" wp14:editId="75139A44">
            <wp:extent cx="7040880" cy="968375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040880" cy="968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4C59DF" w:rsidRPr="004C59DF">
        <w:rPr>
          <w:b/>
          <w:sz w:val="28"/>
          <w:szCs w:val="28"/>
        </w:rPr>
        <w:lastRenderedPageBreak/>
        <w:t>Пояснительная записка</w:t>
      </w:r>
    </w:p>
    <w:p w:rsidR="004C59DF" w:rsidRDefault="004C59DF" w:rsidP="004C59DF">
      <w:pPr>
        <w:jc w:val="center"/>
        <w:rPr>
          <w:b/>
          <w:sz w:val="22"/>
          <w:szCs w:val="22"/>
        </w:rPr>
      </w:pPr>
    </w:p>
    <w:p w:rsidR="004C59DF" w:rsidRPr="008D74A0" w:rsidRDefault="004C59DF" w:rsidP="00AE15B5">
      <w:pPr>
        <w:ind w:left="426" w:firstLine="141"/>
      </w:pPr>
      <w:r w:rsidRPr="008D74A0">
        <w:t xml:space="preserve">Предлагаемый элективный курс рассчитан на учащихся </w:t>
      </w:r>
    </w:p>
    <w:p w:rsidR="004C59DF" w:rsidRPr="008D74A0" w:rsidRDefault="004C59DF" w:rsidP="00AE15B5">
      <w:pPr>
        <w:ind w:left="284" w:firstLine="142"/>
      </w:pPr>
      <w:r w:rsidRPr="008D74A0">
        <w:t>11 класса, которые сделали выбор соответствующего направления в обучении и проявляют определенный интерес к химии.</w:t>
      </w:r>
    </w:p>
    <w:p w:rsidR="004C59DF" w:rsidRPr="008D74A0" w:rsidRDefault="004C59DF" w:rsidP="00AE15B5">
      <w:pPr>
        <w:ind w:left="284" w:firstLine="142"/>
      </w:pPr>
      <w:r w:rsidRPr="008D74A0">
        <w:rPr>
          <w:b/>
          <w:i/>
        </w:rPr>
        <w:t>Цель курса:</w:t>
      </w:r>
      <w:r w:rsidRPr="008D74A0">
        <w:t xml:space="preserve"> расширение знаний, формирование умений и навыков у      учащихся по решению расчетных задач и упражнений по химии, развитие познавательной активности и самостоятельности.</w:t>
      </w:r>
    </w:p>
    <w:p w:rsidR="004C59DF" w:rsidRPr="008D74A0" w:rsidRDefault="004C59DF" w:rsidP="00AE15B5">
      <w:pPr>
        <w:ind w:left="284" w:firstLine="142"/>
        <w:rPr>
          <w:b/>
          <w:i/>
        </w:rPr>
      </w:pPr>
      <w:r w:rsidRPr="008D74A0">
        <w:rPr>
          <w:b/>
          <w:i/>
        </w:rPr>
        <w:t>Задачи курса:</w:t>
      </w:r>
    </w:p>
    <w:p w:rsidR="004C59DF" w:rsidRPr="008D74A0" w:rsidRDefault="004C59DF" w:rsidP="00AE15B5">
      <w:pPr>
        <w:numPr>
          <w:ilvl w:val="0"/>
          <w:numId w:val="1"/>
        </w:numPr>
        <w:tabs>
          <w:tab w:val="left" w:pos="1146"/>
        </w:tabs>
        <w:ind w:left="284" w:firstLine="142"/>
      </w:pPr>
      <w:r w:rsidRPr="008D74A0">
        <w:t>закрепить умения и навыки комплексного осмысления знаний и их применению при решении задач и упражнений;</w:t>
      </w:r>
    </w:p>
    <w:p w:rsidR="004C59DF" w:rsidRPr="008D74A0" w:rsidRDefault="004C59DF" w:rsidP="00AE15B5">
      <w:pPr>
        <w:numPr>
          <w:ilvl w:val="0"/>
          <w:numId w:val="1"/>
        </w:numPr>
        <w:tabs>
          <w:tab w:val="left" w:pos="1146"/>
        </w:tabs>
        <w:ind w:left="284" w:firstLine="142"/>
      </w:pPr>
      <w:r w:rsidRPr="008D74A0">
        <w:t>исследовать и анализировать алгоритмы решения типовых задач, находить способы решения комбинированных задач;</w:t>
      </w:r>
    </w:p>
    <w:p w:rsidR="004C59DF" w:rsidRPr="008D74A0" w:rsidRDefault="004C59DF" w:rsidP="00AE15B5">
      <w:pPr>
        <w:numPr>
          <w:ilvl w:val="0"/>
          <w:numId w:val="1"/>
        </w:numPr>
        <w:tabs>
          <w:tab w:val="left" w:pos="1146"/>
        </w:tabs>
        <w:ind w:left="284" w:firstLine="142"/>
      </w:pPr>
      <w:r w:rsidRPr="008D74A0">
        <w:t xml:space="preserve">формировать целостное </w:t>
      </w:r>
      <w:proofErr w:type="gramStart"/>
      <w:r w:rsidRPr="008D74A0">
        <w:t>представление  о</w:t>
      </w:r>
      <w:proofErr w:type="gramEnd"/>
      <w:r w:rsidRPr="008D74A0">
        <w:t xml:space="preserve"> применении математического аппарата  при решении химических задач;</w:t>
      </w:r>
    </w:p>
    <w:p w:rsidR="004C59DF" w:rsidRPr="008D74A0" w:rsidRDefault="004C59DF" w:rsidP="00AE15B5">
      <w:pPr>
        <w:numPr>
          <w:ilvl w:val="0"/>
          <w:numId w:val="1"/>
        </w:numPr>
        <w:tabs>
          <w:tab w:val="left" w:pos="1146"/>
        </w:tabs>
        <w:ind w:left="284" w:firstLine="142"/>
      </w:pPr>
      <w:r w:rsidRPr="008D74A0">
        <w:t>развивать у учащихся умения сравнивать, анализировать и делать выводы;</w:t>
      </w:r>
    </w:p>
    <w:p w:rsidR="004C59DF" w:rsidRPr="008D74A0" w:rsidRDefault="004C59DF" w:rsidP="00AE15B5">
      <w:pPr>
        <w:numPr>
          <w:ilvl w:val="0"/>
          <w:numId w:val="1"/>
        </w:numPr>
        <w:tabs>
          <w:tab w:val="left" w:pos="1146"/>
        </w:tabs>
        <w:ind w:left="284" w:firstLine="142"/>
      </w:pPr>
      <w:r w:rsidRPr="008D74A0">
        <w:t xml:space="preserve">способствовать формированию навыков сотрудничества в </w:t>
      </w:r>
      <w:proofErr w:type="gramStart"/>
      <w:r w:rsidRPr="008D74A0">
        <w:t>процессе  совместной</w:t>
      </w:r>
      <w:proofErr w:type="gramEnd"/>
      <w:r w:rsidRPr="008D74A0">
        <w:t xml:space="preserve"> работы</w:t>
      </w:r>
    </w:p>
    <w:p w:rsidR="004C59DF" w:rsidRPr="008D74A0" w:rsidRDefault="004C59DF" w:rsidP="00AE15B5">
      <w:pPr>
        <w:numPr>
          <w:ilvl w:val="0"/>
          <w:numId w:val="1"/>
        </w:numPr>
        <w:tabs>
          <w:tab w:val="left" w:pos="1146"/>
        </w:tabs>
        <w:ind w:left="284" w:firstLine="142"/>
      </w:pPr>
      <w:r w:rsidRPr="008D74A0">
        <w:t>создать учащимся условия в подготовке к сдаче ЕГЭ.</w:t>
      </w:r>
    </w:p>
    <w:p w:rsidR="004C59DF" w:rsidRPr="008D74A0" w:rsidRDefault="004C59DF" w:rsidP="00AE15B5">
      <w:pPr>
        <w:ind w:left="284" w:firstLine="142"/>
      </w:pPr>
      <w:r w:rsidRPr="008D74A0">
        <w:t>Теоретической базой служит курс химии основной школы. Расширяя и углубляя знания, полученные на профильном уровне учащиеся совершенствуют умения и навыки по решению расчетных задач и упражнений (типовых и повышенного уровня сложности в том числе</w:t>
      </w:r>
      <w:proofErr w:type="gramStart"/>
      <w:r w:rsidRPr="008D74A0">
        <w:t>.</w:t>
      </w:r>
      <w:proofErr w:type="gramEnd"/>
      <w:r w:rsidRPr="008D74A0">
        <w:t xml:space="preserve"> комбинированных). В качестве основной формы организации учебных занятий предлагается проведений семинаров, на которых дается краткое объяснение теоретического материала, а </w:t>
      </w:r>
      <w:proofErr w:type="gramStart"/>
      <w:r w:rsidRPr="008D74A0">
        <w:t>так же</w:t>
      </w:r>
      <w:proofErr w:type="gramEnd"/>
      <w:r w:rsidRPr="008D74A0">
        <w:t xml:space="preserve"> решение задач и упражнений по данной теме.</w:t>
      </w:r>
    </w:p>
    <w:p w:rsidR="004C59DF" w:rsidRPr="008D74A0" w:rsidRDefault="004C59DF" w:rsidP="00AE15B5">
      <w:pPr>
        <w:ind w:left="284" w:firstLine="142"/>
      </w:pPr>
      <w:r w:rsidRPr="008D74A0">
        <w:t xml:space="preserve">Для повышения интереса к теоретическим вопросам </w:t>
      </w:r>
      <w:proofErr w:type="gramStart"/>
      <w:r w:rsidRPr="008D74A0">
        <w:t>и  закрепления</w:t>
      </w:r>
      <w:proofErr w:type="gramEnd"/>
      <w:r w:rsidRPr="008D74A0">
        <w:t xml:space="preserve"> изученного материала, предусмотрены уроки-практикумы по составлению схем превращений, отражающих генетическую связь между классами неорганических и органических веществ и составлению расчетных задач, с указанием способов их решения.</w:t>
      </w:r>
    </w:p>
    <w:p w:rsidR="004C59DF" w:rsidRPr="008D74A0" w:rsidRDefault="004C59DF" w:rsidP="00AE15B5">
      <w:pPr>
        <w:ind w:left="284" w:firstLine="142"/>
      </w:pPr>
      <w:r w:rsidRPr="008D74A0">
        <w:t xml:space="preserve">При разработке программы элективного предмета акцент делался на те вопросы, которые в базовом курсе химии основной и средней школы рассматриваются недостаточно полно или не рассматриваются совсем, но входят в программы вступительных экзаменов в вузы. Задачи и упражнения подобраны, так что занятия по их решению проходят параллельно с изучаемым материалом на уроках. Большинство задач и упражнений взято из </w:t>
      </w:r>
      <w:proofErr w:type="spellStart"/>
      <w:r w:rsidRPr="008D74A0">
        <w:t>КИМов</w:t>
      </w:r>
      <w:proofErr w:type="spellEnd"/>
      <w:r w:rsidRPr="008D74A0">
        <w:t xml:space="preserve"> по ЕГЭ предыдущих лет, что позволяет подготовить учащихся к сдаче ЕГЭ.</w:t>
      </w:r>
    </w:p>
    <w:p w:rsidR="004C59DF" w:rsidRPr="008D74A0" w:rsidRDefault="004C59DF" w:rsidP="00AE15B5">
      <w:pPr>
        <w:ind w:left="284" w:firstLine="142"/>
      </w:pPr>
      <w:r w:rsidRPr="008D74A0">
        <w:t>Формы контроля за уровнем достижений учащихся - текущие и итоговые контрольные работы.</w:t>
      </w:r>
    </w:p>
    <w:p w:rsidR="004C59DF" w:rsidRPr="008D74A0" w:rsidRDefault="004C59DF" w:rsidP="00AE15B5">
      <w:pPr>
        <w:ind w:left="284" w:firstLine="142"/>
      </w:pPr>
      <w:r w:rsidRPr="008D74A0">
        <w:t>Кур</w:t>
      </w:r>
      <w:r w:rsidR="00A3036D" w:rsidRPr="008D74A0">
        <w:t>с рассчитан на 34 часа (1 час</w:t>
      </w:r>
      <w:r w:rsidRPr="008D74A0">
        <w:t xml:space="preserve"> в </w:t>
      </w:r>
      <w:proofErr w:type="gramStart"/>
      <w:r w:rsidRPr="008D74A0">
        <w:t>неделю )</w:t>
      </w:r>
      <w:proofErr w:type="gramEnd"/>
      <w:r w:rsidRPr="008D74A0">
        <w:t>.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В ходе изучения программного материала обучающиеся должны овладеть следующими результатами: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b/>
          <w:bCs/>
          <w:color w:val="333333"/>
        </w:rPr>
        <w:t>Личностными: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правила техники безопасности при работе в лаборатории.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способы оказания первой помощи при отравлениях и ожогах.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понятие чистого вещества: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правила хранения химических реактивов;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назначение и название химической посуды;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 xml:space="preserve">- общие формулы </w:t>
      </w:r>
      <w:proofErr w:type="spellStart"/>
      <w:r w:rsidRPr="008D74A0">
        <w:rPr>
          <w:color w:val="333333"/>
        </w:rPr>
        <w:t>алканов</w:t>
      </w:r>
      <w:proofErr w:type="spellEnd"/>
      <w:r w:rsidRPr="008D74A0">
        <w:rPr>
          <w:color w:val="333333"/>
        </w:rPr>
        <w:t xml:space="preserve">, </w:t>
      </w:r>
      <w:proofErr w:type="spellStart"/>
      <w:r w:rsidRPr="008D74A0">
        <w:rPr>
          <w:color w:val="333333"/>
        </w:rPr>
        <w:t>алкенов</w:t>
      </w:r>
      <w:proofErr w:type="spellEnd"/>
      <w:r w:rsidRPr="008D74A0">
        <w:rPr>
          <w:color w:val="333333"/>
        </w:rPr>
        <w:t xml:space="preserve">, </w:t>
      </w:r>
      <w:proofErr w:type="spellStart"/>
      <w:r w:rsidRPr="008D74A0">
        <w:rPr>
          <w:color w:val="333333"/>
        </w:rPr>
        <w:t>циклопарафинов</w:t>
      </w:r>
      <w:proofErr w:type="spellEnd"/>
      <w:r w:rsidRPr="008D74A0">
        <w:rPr>
          <w:color w:val="333333"/>
        </w:rPr>
        <w:t>, спиртов (одно и многоатомных) альдегидов, карбоновых кислот, сложных эфиров, фенолов, аминов, особенности строения, химические свойства и способы получения этих классов соединений;</w:t>
      </w:r>
    </w:p>
    <w:p w:rsidR="005C7401" w:rsidRPr="00AE15B5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технологию решения экспериментальных задач.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b/>
          <w:bCs/>
          <w:color w:val="333333"/>
        </w:rPr>
        <w:t>Предметными: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соблюдать правила ТБ при работе в химическом кабинете;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составлять генетические цепочки между органическими и неорганическими веществами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lastRenderedPageBreak/>
        <w:t>- определить степень чистоты вещества по этикетке;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пользоваться химической посудой;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мыть химическую посуду;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 xml:space="preserve">- составлять </w:t>
      </w:r>
      <w:proofErr w:type="spellStart"/>
      <w:r w:rsidRPr="008D74A0">
        <w:rPr>
          <w:color w:val="333333"/>
        </w:rPr>
        <w:t>шаростержневые</w:t>
      </w:r>
      <w:proofErr w:type="spellEnd"/>
      <w:r w:rsidRPr="008D74A0">
        <w:rPr>
          <w:color w:val="333333"/>
        </w:rPr>
        <w:t xml:space="preserve"> модели молекул </w:t>
      </w:r>
      <w:proofErr w:type="spellStart"/>
      <w:r w:rsidRPr="008D74A0">
        <w:rPr>
          <w:color w:val="333333"/>
        </w:rPr>
        <w:t>алканов</w:t>
      </w:r>
      <w:proofErr w:type="spellEnd"/>
      <w:r w:rsidRPr="008D74A0">
        <w:rPr>
          <w:color w:val="333333"/>
        </w:rPr>
        <w:t xml:space="preserve">, </w:t>
      </w:r>
      <w:proofErr w:type="spellStart"/>
      <w:r w:rsidRPr="008D74A0">
        <w:rPr>
          <w:color w:val="333333"/>
        </w:rPr>
        <w:t>алкенов</w:t>
      </w:r>
      <w:proofErr w:type="spellEnd"/>
      <w:r w:rsidRPr="008D74A0">
        <w:rPr>
          <w:color w:val="333333"/>
        </w:rPr>
        <w:t xml:space="preserve">, </w:t>
      </w:r>
      <w:proofErr w:type="spellStart"/>
      <w:r w:rsidRPr="008D74A0">
        <w:rPr>
          <w:color w:val="333333"/>
        </w:rPr>
        <w:t>циклопарафинов</w:t>
      </w:r>
      <w:proofErr w:type="spellEnd"/>
      <w:r w:rsidRPr="008D74A0">
        <w:rPr>
          <w:color w:val="333333"/>
        </w:rPr>
        <w:t>, спиртов, альдегидов, карбоновых кислот;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доказывать наличие определенного вещества в пробирке при помощи качественных реакций;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проводить химические реакции, характерные для определенных классов органических веществ;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b/>
          <w:bCs/>
          <w:color w:val="333333"/>
        </w:rPr>
        <w:t>Метапредметными: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ставить цели; трансформировать учебную информацию;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выделять проблему;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осуществлять комплексный подход к решению проблемы;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использовать различные информационные источники;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составлять ход решения экспериментальных задач;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практически осуществлять решение экспериментальных задач: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планировать и проектировать свою работу согласно цели и задач;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оформлять решение экспериментальных задач.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- владеть психологией общения (уметь слушать и слышать)</w:t>
      </w:r>
    </w:p>
    <w:p w:rsidR="004C59DF" w:rsidRPr="008D74A0" w:rsidRDefault="004C59DF" w:rsidP="00AE15B5">
      <w:pPr>
        <w:pStyle w:val="a3"/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b/>
          <w:bCs/>
          <w:color w:val="333333"/>
        </w:rPr>
        <w:t>Оценивание результатов обучения.</w:t>
      </w:r>
    </w:p>
    <w:p w:rsidR="004C59DF" w:rsidRPr="008D74A0" w:rsidRDefault="004C59DF" w:rsidP="00AE15B5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Оформление стендового доклада и его защита.</w:t>
      </w:r>
    </w:p>
    <w:p w:rsidR="004C59DF" w:rsidRPr="008D74A0" w:rsidRDefault="004C59DF" w:rsidP="00AE15B5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Защита проекта (компьютерная презентация).</w:t>
      </w:r>
    </w:p>
    <w:p w:rsidR="004C59DF" w:rsidRPr="008D74A0" w:rsidRDefault="004C59DF" w:rsidP="00AE15B5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Зачет по разделу.</w:t>
      </w:r>
    </w:p>
    <w:p w:rsidR="004C59DF" w:rsidRPr="008D74A0" w:rsidRDefault="004C59DF" w:rsidP="00AE15B5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/>
        <w:ind w:left="284" w:firstLine="142"/>
        <w:rPr>
          <w:color w:val="333333"/>
        </w:rPr>
      </w:pPr>
      <w:r w:rsidRPr="008D74A0">
        <w:rPr>
          <w:color w:val="333333"/>
        </w:rPr>
        <w:t>Решение экспериментальной задачи.</w:t>
      </w:r>
    </w:p>
    <w:p w:rsidR="004C59DF" w:rsidRPr="008D74A0" w:rsidRDefault="004C59DF" w:rsidP="00AE15B5">
      <w:pPr>
        <w:ind w:left="284" w:firstLine="142"/>
      </w:pPr>
    </w:p>
    <w:p w:rsidR="004C59DF" w:rsidRPr="008D74A0" w:rsidRDefault="004C59DF" w:rsidP="00AE15B5">
      <w:pPr>
        <w:ind w:left="284" w:firstLine="142"/>
      </w:pPr>
    </w:p>
    <w:p w:rsidR="005C7401" w:rsidRPr="008D74A0" w:rsidRDefault="005C7401" w:rsidP="00AE15B5">
      <w:pPr>
        <w:ind w:left="284" w:firstLine="142"/>
        <w:jc w:val="center"/>
        <w:rPr>
          <w:b/>
        </w:rPr>
      </w:pPr>
    </w:p>
    <w:p w:rsidR="005C7401" w:rsidRPr="008D74A0" w:rsidRDefault="005C7401" w:rsidP="008D74A0">
      <w:pPr>
        <w:ind w:firstLine="426"/>
        <w:jc w:val="center"/>
        <w:rPr>
          <w:b/>
        </w:rPr>
      </w:pPr>
    </w:p>
    <w:p w:rsidR="005C7401" w:rsidRPr="008D74A0" w:rsidRDefault="005C7401" w:rsidP="008D74A0">
      <w:pPr>
        <w:ind w:firstLine="426"/>
        <w:jc w:val="center"/>
        <w:rPr>
          <w:b/>
        </w:rPr>
      </w:pPr>
    </w:p>
    <w:p w:rsidR="008D74A0" w:rsidRDefault="008D74A0" w:rsidP="008D74A0">
      <w:pPr>
        <w:rPr>
          <w:b/>
          <w:sz w:val="22"/>
          <w:szCs w:val="22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Default="00421A5D" w:rsidP="00421A5D">
      <w:pPr>
        <w:pStyle w:val="2"/>
        <w:spacing w:before="9"/>
        <w:ind w:left="0"/>
        <w:rPr>
          <w:sz w:val="28"/>
          <w:szCs w:val="28"/>
        </w:rPr>
      </w:pPr>
    </w:p>
    <w:p w:rsidR="00421A5D" w:rsidRPr="00421A5D" w:rsidRDefault="00421A5D" w:rsidP="00421A5D">
      <w:pPr>
        <w:pStyle w:val="2"/>
        <w:spacing w:before="9"/>
        <w:ind w:left="993"/>
        <w:rPr>
          <w:sz w:val="28"/>
          <w:szCs w:val="28"/>
        </w:rPr>
      </w:pPr>
      <w:r w:rsidRPr="00421A5D">
        <w:rPr>
          <w:sz w:val="28"/>
          <w:szCs w:val="28"/>
        </w:rPr>
        <w:lastRenderedPageBreak/>
        <w:t>Содержание</w:t>
      </w:r>
      <w:r w:rsidRPr="00421A5D">
        <w:rPr>
          <w:spacing w:val="-9"/>
          <w:sz w:val="28"/>
          <w:szCs w:val="28"/>
        </w:rPr>
        <w:t xml:space="preserve"> </w:t>
      </w:r>
      <w:r w:rsidRPr="00421A5D">
        <w:rPr>
          <w:spacing w:val="-4"/>
          <w:sz w:val="28"/>
          <w:szCs w:val="28"/>
        </w:rPr>
        <w:t>курса</w:t>
      </w:r>
    </w:p>
    <w:p w:rsidR="00421A5D" w:rsidRPr="00421A5D" w:rsidRDefault="00421A5D" w:rsidP="00421A5D">
      <w:pPr>
        <w:spacing w:line="271" w:lineRule="exact"/>
        <w:ind w:left="1188"/>
        <w:rPr>
          <w:sz w:val="28"/>
          <w:szCs w:val="28"/>
        </w:rPr>
      </w:pPr>
      <w:proofErr w:type="spellStart"/>
      <w:r w:rsidRPr="00421A5D">
        <w:rPr>
          <w:b/>
          <w:bCs/>
          <w:i/>
          <w:sz w:val="28"/>
          <w:szCs w:val="28"/>
        </w:rPr>
        <w:t>Введение</w:t>
      </w:r>
      <w:r w:rsidRPr="00421A5D">
        <w:rPr>
          <w:i/>
          <w:sz w:val="28"/>
          <w:szCs w:val="28"/>
        </w:rPr>
        <w:t>.</w:t>
      </w:r>
      <w:r w:rsidRPr="00421A5D">
        <w:rPr>
          <w:sz w:val="28"/>
          <w:szCs w:val="28"/>
        </w:rPr>
        <w:t>Краткий</w:t>
      </w:r>
      <w:proofErr w:type="spellEnd"/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план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pacing w:val="-2"/>
          <w:sz w:val="28"/>
          <w:szCs w:val="28"/>
        </w:rPr>
        <w:t>курса.</w:t>
      </w:r>
    </w:p>
    <w:p w:rsidR="00421A5D" w:rsidRPr="00421A5D" w:rsidRDefault="00421A5D" w:rsidP="00421A5D">
      <w:pPr>
        <w:spacing w:line="274" w:lineRule="exact"/>
        <w:ind w:left="1200"/>
        <w:rPr>
          <w:b/>
          <w:bCs/>
          <w:i/>
          <w:sz w:val="28"/>
          <w:szCs w:val="28"/>
        </w:rPr>
      </w:pPr>
      <w:r w:rsidRPr="00421A5D">
        <w:rPr>
          <w:b/>
          <w:bCs/>
          <w:i/>
          <w:sz w:val="28"/>
          <w:szCs w:val="28"/>
        </w:rPr>
        <w:t>Тема</w:t>
      </w:r>
      <w:r w:rsidRPr="00421A5D">
        <w:rPr>
          <w:b/>
          <w:bCs/>
          <w:i/>
          <w:spacing w:val="-3"/>
          <w:sz w:val="28"/>
          <w:szCs w:val="28"/>
        </w:rPr>
        <w:t xml:space="preserve"> </w:t>
      </w:r>
      <w:r w:rsidRPr="00421A5D">
        <w:rPr>
          <w:b/>
          <w:bCs/>
          <w:i/>
          <w:sz w:val="28"/>
          <w:szCs w:val="28"/>
        </w:rPr>
        <w:t>1.</w:t>
      </w:r>
      <w:r w:rsidRPr="00421A5D">
        <w:rPr>
          <w:b/>
          <w:bCs/>
          <w:i/>
          <w:spacing w:val="-3"/>
          <w:sz w:val="28"/>
          <w:szCs w:val="28"/>
        </w:rPr>
        <w:t xml:space="preserve"> </w:t>
      </w:r>
      <w:r w:rsidRPr="00421A5D">
        <w:rPr>
          <w:b/>
          <w:bCs/>
          <w:i/>
          <w:sz w:val="28"/>
          <w:szCs w:val="28"/>
        </w:rPr>
        <w:t>Химия</w:t>
      </w:r>
      <w:r w:rsidRPr="00421A5D">
        <w:rPr>
          <w:b/>
          <w:bCs/>
          <w:i/>
          <w:spacing w:val="-4"/>
          <w:sz w:val="28"/>
          <w:szCs w:val="28"/>
        </w:rPr>
        <w:t xml:space="preserve"> </w:t>
      </w:r>
      <w:r w:rsidRPr="00421A5D">
        <w:rPr>
          <w:b/>
          <w:bCs/>
          <w:i/>
          <w:sz w:val="28"/>
          <w:szCs w:val="28"/>
        </w:rPr>
        <w:t>в</w:t>
      </w:r>
      <w:r w:rsidRPr="00421A5D">
        <w:rPr>
          <w:b/>
          <w:bCs/>
          <w:i/>
          <w:spacing w:val="-3"/>
          <w:sz w:val="28"/>
          <w:szCs w:val="28"/>
        </w:rPr>
        <w:t xml:space="preserve"> </w:t>
      </w:r>
      <w:r w:rsidRPr="00421A5D">
        <w:rPr>
          <w:b/>
          <w:bCs/>
          <w:i/>
          <w:sz w:val="28"/>
          <w:szCs w:val="28"/>
        </w:rPr>
        <w:t>промышленности</w:t>
      </w:r>
      <w:r w:rsidRPr="00421A5D">
        <w:rPr>
          <w:b/>
          <w:bCs/>
          <w:i/>
          <w:spacing w:val="-1"/>
          <w:sz w:val="28"/>
          <w:szCs w:val="28"/>
        </w:rPr>
        <w:t xml:space="preserve"> </w:t>
      </w:r>
      <w:r w:rsidRPr="00421A5D">
        <w:rPr>
          <w:b/>
          <w:bCs/>
          <w:i/>
          <w:sz w:val="28"/>
          <w:szCs w:val="28"/>
        </w:rPr>
        <w:t>(10</w:t>
      </w:r>
      <w:r w:rsidRPr="00421A5D">
        <w:rPr>
          <w:b/>
          <w:bCs/>
          <w:i/>
          <w:spacing w:val="-2"/>
          <w:sz w:val="28"/>
          <w:szCs w:val="28"/>
        </w:rPr>
        <w:t xml:space="preserve"> </w:t>
      </w:r>
      <w:r w:rsidRPr="00421A5D">
        <w:rPr>
          <w:b/>
          <w:bCs/>
          <w:i/>
          <w:spacing w:val="-5"/>
          <w:sz w:val="28"/>
          <w:szCs w:val="28"/>
        </w:rPr>
        <w:t>ч).</w:t>
      </w:r>
    </w:p>
    <w:p w:rsidR="00421A5D" w:rsidRPr="00421A5D" w:rsidRDefault="00421A5D" w:rsidP="00421A5D">
      <w:pPr>
        <w:pStyle w:val="a4"/>
        <w:ind w:firstLine="720"/>
        <w:rPr>
          <w:sz w:val="28"/>
          <w:szCs w:val="28"/>
        </w:rPr>
      </w:pPr>
      <w:r w:rsidRPr="00421A5D">
        <w:rPr>
          <w:sz w:val="28"/>
          <w:szCs w:val="28"/>
        </w:rPr>
        <w:t>Природные,</w:t>
      </w:r>
      <w:r w:rsidRPr="00421A5D">
        <w:rPr>
          <w:spacing w:val="-5"/>
          <w:sz w:val="28"/>
          <w:szCs w:val="28"/>
        </w:rPr>
        <w:t xml:space="preserve"> </w:t>
      </w:r>
      <w:r w:rsidRPr="00421A5D">
        <w:rPr>
          <w:sz w:val="28"/>
          <w:szCs w:val="28"/>
        </w:rPr>
        <w:t>синтетические,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z w:val="28"/>
          <w:szCs w:val="28"/>
        </w:rPr>
        <w:t>искусственные</w:t>
      </w:r>
      <w:r w:rsidRPr="00421A5D">
        <w:rPr>
          <w:spacing w:val="-5"/>
          <w:sz w:val="28"/>
          <w:szCs w:val="28"/>
        </w:rPr>
        <w:t xml:space="preserve"> </w:t>
      </w:r>
      <w:r w:rsidRPr="00421A5D">
        <w:rPr>
          <w:sz w:val="28"/>
          <w:szCs w:val="28"/>
        </w:rPr>
        <w:t>вещества.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z w:val="28"/>
          <w:szCs w:val="28"/>
        </w:rPr>
        <w:t>Нефть.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z w:val="28"/>
          <w:szCs w:val="28"/>
        </w:rPr>
        <w:t>Продукты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z w:val="28"/>
          <w:szCs w:val="28"/>
        </w:rPr>
        <w:t>переработки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нефти. Теории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происхождения</w:t>
      </w:r>
      <w:r w:rsidRPr="00421A5D">
        <w:rPr>
          <w:spacing w:val="-9"/>
          <w:sz w:val="28"/>
          <w:szCs w:val="28"/>
        </w:rPr>
        <w:t xml:space="preserve"> </w:t>
      </w:r>
      <w:r w:rsidRPr="00421A5D">
        <w:rPr>
          <w:sz w:val="28"/>
          <w:szCs w:val="28"/>
        </w:rPr>
        <w:t>нефти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или «От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z w:val="28"/>
          <w:szCs w:val="28"/>
        </w:rPr>
        <w:t>куда</w:t>
      </w:r>
      <w:r w:rsidRPr="00421A5D">
        <w:rPr>
          <w:spacing w:val="-5"/>
          <w:sz w:val="28"/>
          <w:szCs w:val="28"/>
        </w:rPr>
        <w:t xml:space="preserve"> </w:t>
      </w:r>
      <w:r w:rsidRPr="00421A5D">
        <w:rPr>
          <w:sz w:val="28"/>
          <w:szCs w:val="28"/>
        </w:rPr>
        <w:t>взялась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z w:val="28"/>
          <w:szCs w:val="28"/>
        </w:rPr>
        <w:t>нефть».</w:t>
      </w:r>
      <w:r w:rsidRPr="00421A5D">
        <w:rPr>
          <w:spacing w:val="-1"/>
          <w:sz w:val="28"/>
          <w:szCs w:val="28"/>
        </w:rPr>
        <w:t xml:space="preserve"> </w:t>
      </w:r>
      <w:r w:rsidRPr="00421A5D">
        <w:rPr>
          <w:sz w:val="28"/>
          <w:szCs w:val="28"/>
        </w:rPr>
        <w:t>Первые</w:t>
      </w:r>
      <w:r w:rsidRPr="00421A5D">
        <w:rPr>
          <w:spacing w:val="-5"/>
          <w:sz w:val="28"/>
          <w:szCs w:val="28"/>
        </w:rPr>
        <w:t xml:space="preserve"> </w:t>
      </w:r>
      <w:r w:rsidRPr="00421A5D">
        <w:rPr>
          <w:sz w:val="28"/>
          <w:szCs w:val="28"/>
        </w:rPr>
        <w:t>используемые</w:t>
      </w:r>
      <w:r w:rsidRPr="00421A5D">
        <w:rPr>
          <w:spacing w:val="-5"/>
          <w:sz w:val="28"/>
          <w:szCs w:val="28"/>
        </w:rPr>
        <w:t xml:space="preserve"> </w:t>
      </w:r>
      <w:r w:rsidRPr="00421A5D">
        <w:rPr>
          <w:sz w:val="28"/>
          <w:szCs w:val="28"/>
        </w:rPr>
        <w:t>месторождения нефти. Месторождения с огромными запасами нефти. Зачем людям нужна нефть. Топливная революция. Асфальты и битумы. Асфальтовое озеро на острове Тринидад. Из чего состоит дым.</w:t>
      </w:r>
    </w:p>
    <w:p w:rsidR="00421A5D" w:rsidRPr="00421A5D" w:rsidRDefault="00421A5D" w:rsidP="00421A5D">
      <w:pPr>
        <w:pStyle w:val="a4"/>
        <w:ind w:left="479" w:right="114"/>
        <w:rPr>
          <w:sz w:val="28"/>
          <w:szCs w:val="28"/>
        </w:rPr>
      </w:pPr>
      <w:r w:rsidRPr="00421A5D">
        <w:rPr>
          <w:sz w:val="28"/>
          <w:szCs w:val="28"/>
        </w:rPr>
        <w:t>Какие частицы входят в состав аэрозолей. Как каучук превратился в резину. Кто впервые начал жевать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резинку.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Из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чего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получается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натуральный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каучук.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Как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был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z w:val="28"/>
          <w:szCs w:val="28"/>
        </w:rPr>
        <w:t>получен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искусственный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каучук. Резина из нефти. Чем можно заменить металл. Сколько существует разных пластмасс. Где используются пластмассы. Как был получен целлулоид. Что такое спирт. Польза и вред спиртов. Разнообразие спиртов. Альфред Нобель. Нитроглицерин. Последняя воля Нобеля.</w:t>
      </w:r>
    </w:p>
    <w:p w:rsidR="00421A5D" w:rsidRPr="00421A5D" w:rsidRDefault="00421A5D" w:rsidP="00421A5D">
      <w:pPr>
        <w:ind w:left="1200"/>
        <w:jc w:val="both"/>
        <w:rPr>
          <w:b/>
          <w:bCs/>
          <w:i/>
          <w:sz w:val="28"/>
          <w:szCs w:val="28"/>
        </w:rPr>
      </w:pPr>
      <w:r w:rsidRPr="00421A5D">
        <w:rPr>
          <w:b/>
          <w:bCs/>
          <w:i/>
          <w:sz w:val="28"/>
          <w:szCs w:val="28"/>
        </w:rPr>
        <w:t>Тема</w:t>
      </w:r>
      <w:r w:rsidRPr="00421A5D">
        <w:rPr>
          <w:b/>
          <w:bCs/>
          <w:i/>
          <w:spacing w:val="-1"/>
          <w:sz w:val="28"/>
          <w:szCs w:val="28"/>
        </w:rPr>
        <w:t xml:space="preserve"> </w:t>
      </w:r>
      <w:r w:rsidRPr="00421A5D">
        <w:rPr>
          <w:b/>
          <w:bCs/>
          <w:i/>
          <w:sz w:val="28"/>
          <w:szCs w:val="28"/>
        </w:rPr>
        <w:t>2. Химия в</w:t>
      </w:r>
      <w:r w:rsidRPr="00421A5D">
        <w:rPr>
          <w:b/>
          <w:bCs/>
          <w:i/>
          <w:spacing w:val="-3"/>
          <w:sz w:val="28"/>
          <w:szCs w:val="28"/>
        </w:rPr>
        <w:t xml:space="preserve"> </w:t>
      </w:r>
      <w:r w:rsidRPr="00421A5D">
        <w:rPr>
          <w:b/>
          <w:bCs/>
          <w:i/>
          <w:sz w:val="28"/>
          <w:szCs w:val="28"/>
        </w:rPr>
        <w:t>доме</w:t>
      </w:r>
      <w:r w:rsidRPr="00421A5D">
        <w:rPr>
          <w:b/>
          <w:bCs/>
          <w:i/>
          <w:spacing w:val="2"/>
          <w:sz w:val="28"/>
          <w:szCs w:val="28"/>
        </w:rPr>
        <w:t xml:space="preserve"> </w:t>
      </w:r>
      <w:r w:rsidRPr="00421A5D">
        <w:rPr>
          <w:b/>
          <w:bCs/>
          <w:i/>
          <w:sz w:val="28"/>
          <w:szCs w:val="28"/>
        </w:rPr>
        <w:t xml:space="preserve">(20 </w:t>
      </w:r>
      <w:r w:rsidRPr="00421A5D">
        <w:rPr>
          <w:b/>
          <w:bCs/>
          <w:i/>
          <w:spacing w:val="-5"/>
          <w:sz w:val="28"/>
          <w:szCs w:val="28"/>
        </w:rPr>
        <w:t>ч).</w:t>
      </w:r>
    </w:p>
    <w:p w:rsidR="00421A5D" w:rsidRPr="00421A5D" w:rsidRDefault="00421A5D" w:rsidP="00421A5D">
      <w:pPr>
        <w:pStyle w:val="a4"/>
        <w:ind w:left="479" w:right="248" w:firstLine="720"/>
        <w:jc w:val="both"/>
        <w:rPr>
          <w:sz w:val="28"/>
          <w:szCs w:val="28"/>
        </w:rPr>
      </w:pPr>
      <w:r w:rsidRPr="00421A5D">
        <w:rPr>
          <w:sz w:val="28"/>
          <w:szCs w:val="28"/>
        </w:rPr>
        <w:t>Как удалить пятна различной природы. Зола.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Поташ. Глицерин. Создадим шампунь мы сами. Когда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впервые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было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изготовлено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мыло.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Мыловарение.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Как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варят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мыла.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Что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такое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z w:val="28"/>
          <w:szCs w:val="28"/>
        </w:rPr>
        <w:t>собачье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мыло.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Как получают душистые вещества. Эфирные масла. Косметика. Бирюза. Сурьма. Губная помада.</w:t>
      </w:r>
    </w:p>
    <w:p w:rsidR="00421A5D" w:rsidRPr="00421A5D" w:rsidRDefault="00421A5D" w:rsidP="00421A5D">
      <w:pPr>
        <w:pStyle w:val="a4"/>
        <w:ind w:right="102"/>
        <w:rPr>
          <w:sz w:val="28"/>
          <w:szCs w:val="28"/>
        </w:rPr>
      </w:pPr>
      <w:r w:rsidRPr="00421A5D">
        <w:rPr>
          <w:sz w:val="28"/>
          <w:szCs w:val="28"/>
        </w:rPr>
        <w:t xml:space="preserve">Красители. Хна. Басма. Чем красят волосы. </w:t>
      </w:r>
      <w:proofErr w:type="spellStart"/>
      <w:r w:rsidRPr="00421A5D">
        <w:rPr>
          <w:sz w:val="28"/>
          <w:szCs w:val="28"/>
        </w:rPr>
        <w:t>Гидроперит</w:t>
      </w:r>
      <w:proofErr w:type="spellEnd"/>
      <w:r w:rsidRPr="00421A5D">
        <w:rPr>
          <w:sz w:val="28"/>
          <w:szCs w:val="28"/>
        </w:rPr>
        <w:t>. Аммиак. Способы химической завивка. Изменение структуры волос. Смягчение воды. Порошок. Сода. Отбеливатель. Пятновыводитель. Гидролиз. Сахарный тростник. Сахарная свекла. А. Македонский, Наполеон. История изделий из сахара.</w:t>
      </w:r>
      <w:r w:rsidRPr="00421A5D">
        <w:rPr>
          <w:spacing w:val="-6"/>
          <w:sz w:val="28"/>
          <w:szCs w:val="28"/>
        </w:rPr>
        <w:t xml:space="preserve"> </w:t>
      </w:r>
      <w:r w:rsidRPr="00421A5D">
        <w:rPr>
          <w:sz w:val="28"/>
          <w:szCs w:val="28"/>
        </w:rPr>
        <w:t>Какой строительный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материал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использует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организм.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Белок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не</w:t>
      </w:r>
      <w:r w:rsidRPr="00421A5D">
        <w:rPr>
          <w:spacing w:val="-2"/>
          <w:sz w:val="28"/>
          <w:szCs w:val="28"/>
        </w:rPr>
        <w:t xml:space="preserve"> </w:t>
      </w:r>
      <w:r w:rsidRPr="00421A5D">
        <w:rPr>
          <w:sz w:val="28"/>
          <w:szCs w:val="28"/>
        </w:rPr>
        <w:t>только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в</w:t>
      </w:r>
      <w:r w:rsidRPr="00421A5D">
        <w:rPr>
          <w:spacing w:val="-4"/>
          <w:sz w:val="28"/>
          <w:szCs w:val="28"/>
        </w:rPr>
        <w:t xml:space="preserve"> </w:t>
      </w:r>
      <w:r w:rsidRPr="00421A5D">
        <w:rPr>
          <w:sz w:val="28"/>
          <w:szCs w:val="28"/>
        </w:rPr>
        <w:t>яйце.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Гемоглобин,</w:t>
      </w:r>
      <w:r w:rsidRPr="00421A5D">
        <w:rPr>
          <w:spacing w:val="-3"/>
          <w:sz w:val="28"/>
          <w:szCs w:val="28"/>
        </w:rPr>
        <w:t xml:space="preserve"> </w:t>
      </w:r>
      <w:r w:rsidRPr="00421A5D">
        <w:rPr>
          <w:sz w:val="28"/>
          <w:szCs w:val="28"/>
        </w:rPr>
        <w:t>от чего зависит цвет крови. Химический завод в растениях. Пурпур. Индиго. Как были получены синтетические красители. Ацетилсалициловая кислота, её действие на организм. Анализ воды местных водоемов с помощью подручных средств. Изготовление фильтра для воды. Анализ кипяченой воды и воды, которую отфильтровали с помощью самодельного фильтра.</w:t>
      </w:r>
    </w:p>
    <w:p w:rsidR="00421A5D" w:rsidRPr="00421A5D" w:rsidRDefault="00421A5D" w:rsidP="00421A5D">
      <w:pPr>
        <w:ind w:left="1200"/>
        <w:rPr>
          <w:b/>
          <w:bCs/>
          <w:i/>
          <w:sz w:val="28"/>
          <w:szCs w:val="28"/>
        </w:rPr>
      </w:pPr>
      <w:r w:rsidRPr="00421A5D">
        <w:rPr>
          <w:b/>
          <w:bCs/>
          <w:i/>
          <w:spacing w:val="-2"/>
          <w:sz w:val="28"/>
          <w:szCs w:val="28"/>
        </w:rPr>
        <w:t>Заключение.</w:t>
      </w:r>
    </w:p>
    <w:p w:rsidR="00AE15B5" w:rsidRPr="00421A5D" w:rsidRDefault="00AE15B5" w:rsidP="008D74A0">
      <w:pPr>
        <w:rPr>
          <w:b/>
          <w:bCs/>
          <w:sz w:val="22"/>
          <w:szCs w:val="22"/>
        </w:rPr>
      </w:pPr>
    </w:p>
    <w:p w:rsidR="00AE15B5" w:rsidRDefault="00AE15B5" w:rsidP="008D74A0">
      <w:pPr>
        <w:rPr>
          <w:b/>
          <w:sz w:val="22"/>
          <w:szCs w:val="22"/>
        </w:rPr>
      </w:pPr>
    </w:p>
    <w:p w:rsidR="00AE15B5" w:rsidRDefault="00AE15B5" w:rsidP="008D74A0">
      <w:pPr>
        <w:rPr>
          <w:b/>
          <w:sz w:val="22"/>
          <w:szCs w:val="22"/>
        </w:rPr>
      </w:pPr>
    </w:p>
    <w:p w:rsidR="00AE15B5" w:rsidRDefault="00AE15B5" w:rsidP="00AE15B5">
      <w:pPr>
        <w:spacing w:line="275" w:lineRule="exact"/>
        <w:rPr>
          <w:b/>
          <w:sz w:val="22"/>
          <w:szCs w:val="22"/>
        </w:rPr>
      </w:pPr>
    </w:p>
    <w:p w:rsidR="00401297" w:rsidRDefault="00401297" w:rsidP="00AE15B5">
      <w:pPr>
        <w:spacing w:line="275" w:lineRule="exact"/>
        <w:sectPr w:rsidR="00401297">
          <w:footerReference w:type="default" r:id="rId9"/>
          <w:pgSz w:w="11930" w:h="16850"/>
          <w:pgMar w:top="620" w:right="580" w:bottom="980" w:left="240" w:header="0" w:footer="784" w:gutter="0"/>
          <w:pgNumType w:start="2"/>
          <w:cols w:space="720"/>
        </w:sectPr>
      </w:pPr>
    </w:p>
    <w:p w:rsidR="00AE15B5" w:rsidRDefault="00AE15B5" w:rsidP="00AE15B5">
      <w:pPr>
        <w:sectPr w:rsidR="00AE15B5">
          <w:pgSz w:w="11930" w:h="16850"/>
          <w:pgMar w:top="620" w:right="580" w:bottom="980" w:left="240" w:header="0" w:footer="784" w:gutter="0"/>
          <w:cols w:space="720"/>
        </w:sectPr>
      </w:pPr>
    </w:p>
    <w:p w:rsidR="00AE15B5" w:rsidRPr="00421A5D" w:rsidRDefault="00AE15B5" w:rsidP="00401297">
      <w:pPr>
        <w:pStyle w:val="2"/>
        <w:spacing w:line="240" w:lineRule="auto"/>
        <w:ind w:left="0"/>
        <w:jc w:val="center"/>
        <w:rPr>
          <w:sz w:val="28"/>
          <w:szCs w:val="28"/>
        </w:rPr>
      </w:pPr>
      <w:r w:rsidRPr="00421A5D">
        <w:rPr>
          <w:sz w:val="28"/>
          <w:szCs w:val="28"/>
        </w:rPr>
        <w:lastRenderedPageBreak/>
        <w:t>Календарно-тематическое</w:t>
      </w:r>
      <w:r w:rsidRPr="00421A5D">
        <w:rPr>
          <w:spacing w:val="-10"/>
          <w:sz w:val="28"/>
          <w:szCs w:val="28"/>
        </w:rPr>
        <w:t xml:space="preserve"> </w:t>
      </w:r>
      <w:r w:rsidRPr="00421A5D">
        <w:rPr>
          <w:spacing w:val="-2"/>
          <w:sz w:val="28"/>
          <w:szCs w:val="28"/>
        </w:rPr>
        <w:t>планирование</w:t>
      </w:r>
    </w:p>
    <w:p w:rsidR="00AE15B5" w:rsidRDefault="00AE15B5" w:rsidP="00AE15B5">
      <w:pPr>
        <w:pStyle w:val="a4"/>
        <w:spacing w:before="52"/>
        <w:ind w:left="0"/>
        <w:rPr>
          <w:b/>
          <w:sz w:val="20"/>
        </w:rPr>
      </w:pPr>
    </w:p>
    <w:tbl>
      <w:tblPr>
        <w:tblStyle w:val="TableNormal"/>
        <w:tblW w:w="10560" w:type="dxa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3317"/>
        <w:gridCol w:w="4894"/>
        <w:gridCol w:w="1701"/>
      </w:tblGrid>
      <w:tr w:rsidR="00421A5D" w:rsidTr="00421A5D">
        <w:trPr>
          <w:trHeight w:val="337"/>
        </w:trPr>
        <w:tc>
          <w:tcPr>
            <w:tcW w:w="648" w:type="dxa"/>
          </w:tcPr>
          <w:p w:rsidR="00421A5D" w:rsidRPr="00421A5D" w:rsidRDefault="00421A5D" w:rsidP="00421A5D">
            <w:pPr>
              <w:pStyle w:val="TableParagraph"/>
              <w:ind w:left="208"/>
              <w:jc w:val="center"/>
              <w:rPr>
                <w:b/>
                <w:bCs/>
                <w:sz w:val="24"/>
              </w:rPr>
            </w:pPr>
            <w:r w:rsidRPr="00421A5D">
              <w:rPr>
                <w:b/>
                <w:bCs/>
                <w:spacing w:val="-10"/>
                <w:sz w:val="24"/>
              </w:rPr>
              <w:t>№</w:t>
            </w:r>
          </w:p>
        </w:tc>
        <w:tc>
          <w:tcPr>
            <w:tcW w:w="3317" w:type="dxa"/>
          </w:tcPr>
          <w:p w:rsidR="00421A5D" w:rsidRPr="00421A5D" w:rsidRDefault="00421A5D" w:rsidP="00421A5D">
            <w:pPr>
              <w:pStyle w:val="TableParagraph"/>
              <w:ind w:left="977"/>
              <w:jc w:val="center"/>
              <w:rPr>
                <w:b/>
                <w:bCs/>
                <w:sz w:val="24"/>
              </w:rPr>
            </w:pPr>
            <w:proofErr w:type="spellStart"/>
            <w:r w:rsidRPr="00421A5D">
              <w:rPr>
                <w:b/>
                <w:bCs/>
                <w:sz w:val="24"/>
              </w:rPr>
              <w:t>Тема</w:t>
            </w:r>
            <w:proofErr w:type="spellEnd"/>
            <w:r w:rsidRPr="00421A5D">
              <w:rPr>
                <w:b/>
                <w:bCs/>
                <w:spacing w:val="-6"/>
                <w:sz w:val="24"/>
              </w:rPr>
              <w:t xml:space="preserve"> </w:t>
            </w:r>
            <w:proofErr w:type="spellStart"/>
            <w:r w:rsidRPr="00421A5D">
              <w:rPr>
                <w:b/>
                <w:bCs/>
                <w:spacing w:val="-2"/>
                <w:sz w:val="24"/>
              </w:rPr>
              <w:t>занятия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421A5D">
            <w:pPr>
              <w:pStyle w:val="TableParagraph"/>
              <w:ind w:left="1661"/>
              <w:jc w:val="center"/>
              <w:rPr>
                <w:b/>
                <w:bCs/>
                <w:sz w:val="24"/>
              </w:rPr>
            </w:pPr>
            <w:proofErr w:type="spellStart"/>
            <w:r w:rsidRPr="00421A5D">
              <w:rPr>
                <w:b/>
                <w:bCs/>
                <w:sz w:val="24"/>
              </w:rPr>
              <w:t>Элементы</w:t>
            </w:r>
            <w:proofErr w:type="spellEnd"/>
            <w:r w:rsidRPr="00421A5D">
              <w:rPr>
                <w:b/>
                <w:bCs/>
                <w:spacing w:val="-3"/>
                <w:sz w:val="24"/>
              </w:rPr>
              <w:t xml:space="preserve"> </w:t>
            </w:r>
            <w:proofErr w:type="spellStart"/>
            <w:r w:rsidRPr="00421A5D">
              <w:rPr>
                <w:b/>
                <w:bCs/>
                <w:spacing w:val="-2"/>
                <w:sz w:val="24"/>
              </w:rPr>
              <w:t>содержания</w:t>
            </w:r>
            <w:proofErr w:type="spellEnd"/>
          </w:p>
        </w:tc>
        <w:tc>
          <w:tcPr>
            <w:tcW w:w="1701" w:type="dxa"/>
          </w:tcPr>
          <w:p w:rsidR="00421A5D" w:rsidRPr="00421A5D" w:rsidRDefault="00421A5D" w:rsidP="00421A5D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421A5D">
              <w:rPr>
                <w:b/>
                <w:bCs/>
                <w:sz w:val="24"/>
                <w:szCs w:val="24"/>
                <w:lang w:val="ru-RU"/>
              </w:rPr>
              <w:t>Дата проведения занятия</w:t>
            </w:r>
          </w:p>
        </w:tc>
      </w:tr>
      <w:tr w:rsidR="00421A5D" w:rsidTr="00421A5D">
        <w:trPr>
          <w:trHeight w:val="340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pacing w:val="-2"/>
                <w:sz w:val="24"/>
                <w:szCs w:val="24"/>
              </w:rPr>
              <w:t>Введение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Краткий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план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курса.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Цели.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>Задачи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337"/>
        </w:trPr>
        <w:tc>
          <w:tcPr>
            <w:tcW w:w="648" w:type="dxa"/>
          </w:tcPr>
          <w:p w:rsidR="00421A5D" w:rsidRPr="00AE15B5" w:rsidRDefault="00421A5D" w:rsidP="00AE15B5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8211" w:type="dxa"/>
            <w:gridSpan w:val="2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Тема</w:t>
            </w:r>
            <w:r w:rsidRPr="00421A5D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1.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Химия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промышленности (10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pacing w:val="-5"/>
                <w:sz w:val="24"/>
                <w:szCs w:val="24"/>
                <w:lang w:val="ru-RU"/>
              </w:rPr>
              <w:t>ч)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Вещества</w:t>
            </w:r>
            <w:proofErr w:type="spellEnd"/>
            <w:r w:rsidRPr="00421A5D">
              <w:rPr>
                <w:sz w:val="24"/>
                <w:szCs w:val="24"/>
              </w:rPr>
              <w:t>,</w:t>
            </w:r>
            <w:r w:rsidRPr="00421A5D">
              <w:rPr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которые</w:t>
            </w:r>
            <w:proofErr w:type="spellEnd"/>
            <w:r w:rsidRPr="00421A5D">
              <w:rPr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называют</w:t>
            </w:r>
            <w:proofErr w:type="spellEnd"/>
            <w:r w:rsidRPr="00421A5D">
              <w:rPr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органическими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Природные</w:t>
            </w:r>
            <w:proofErr w:type="spellEnd"/>
            <w:r w:rsidRPr="00421A5D">
              <w:rPr>
                <w:sz w:val="24"/>
                <w:szCs w:val="24"/>
              </w:rPr>
              <w:t>.</w:t>
            </w:r>
            <w:r w:rsidRPr="00421A5D">
              <w:rPr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Синтетические</w:t>
            </w:r>
            <w:proofErr w:type="spellEnd"/>
            <w:r w:rsidRPr="00421A5D">
              <w:rPr>
                <w:sz w:val="24"/>
                <w:szCs w:val="24"/>
              </w:rPr>
              <w:t>.</w:t>
            </w:r>
            <w:r w:rsidRPr="00421A5D">
              <w:rPr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Искусственные</w:t>
            </w:r>
            <w:proofErr w:type="spellEnd"/>
            <w:r w:rsidRPr="00421A5D">
              <w:rPr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вещества</w:t>
            </w:r>
            <w:proofErr w:type="spellEnd"/>
          </w:p>
        </w:tc>
        <w:tc>
          <w:tcPr>
            <w:tcW w:w="1701" w:type="dxa"/>
          </w:tcPr>
          <w:p w:rsidR="00421A5D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</w:rPr>
            </w:pPr>
          </w:p>
        </w:tc>
      </w:tr>
      <w:tr w:rsidR="00421A5D" w:rsidTr="00421A5D">
        <w:trPr>
          <w:trHeight w:val="554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ind w:left="108"/>
              <w:rPr>
                <w:sz w:val="24"/>
                <w:szCs w:val="24"/>
              </w:rPr>
            </w:pPr>
            <w:r w:rsidRPr="00421A5D">
              <w:rPr>
                <w:sz w:val="24"/>
                <w:szCs w:val="24"/>
              </w:rPr>
              <w:t>«</w:t>
            </w:r>
            <w:proofErr w:type="spellStart"/>
            <w:r w:rsidRPr="00421A5D">
              <w:rPr>
                <w:sz w:val="24"/>
                <w:szCs w:val="24"/>
              </w:rPr>
              <w:t>Черное</w:t>
            </w:r>
            <w:proofErr w:type="spellEnd"/>
            <w:r w:rsidRPr="00421A5D">
              <w:rPr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золото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>»</w:t>
            </w:r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Нефть. Продукты переработки нефти. Теории происхождения</w:t>
            </w:r>
            <w:r w:rsidRPr="00421A5D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нефти</w:t>
            </w:r>
            <w:r w:rsidRPr="00421A5D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или «От</w:t>
            </w:r>
            <w:r w:rsidRPr="00421A5D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куда</w:t>
            </w:r>
            <w:r w:rsidRPr="00421A5D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взялась</w:t>
            </w:r>
            <w:r w:rsidRPr="00421A5D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нефть»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827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Давно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ли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люди знают</w:t>
            </w:r>
            <w:r w:rsidRPr="00421A5D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>нефть?</w:t>
            </w:r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Первые используемые месторождения нефти. Месторождения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с</w:t>
            </w:r>
            <w:r w:rsidRPr="00421A5D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огромными</w:t>
            </w:r>
            <w:r w:rsidRPr="00421A5D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запасами</w:t>
            </w:r>
            <w:r w:rsidRPr="00421A5D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нефти.</w:t>
            </w:r>
          </w:p>
          <w:p w:rsidR="00421A5D" w:rsidRPr="00421A5D" w:rsidRDefault="00421A5D" w:rsidP="00AE15B5">
            <w:pPr>
              <w:pStyle w:val="TableParagraph"/>
              <w:spacing w:line="273" w:lineRule="exact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Зачем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людям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нужна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нефть.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Топливная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>революция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Озеро</w:t>
            </w:r>
            <w:proofErr w:type="spellEnd"/>
            <w:r w:rsidRPr="00421A5D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из</w:t>
            </w:r>
            <w:proofErr w:type="spellEnd"/>
            <w:r w:rsidRPr="00421A5D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асфальта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Асфальты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и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битумы. Асфальтовое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озеро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на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>острове</w:t>
            </w:r>
          </w:p>
          <w:p w:rsidR="00421A5D" w:rsidRPr="00421A5D" w:rsidRDefault="00421A5D" w:rsidP="00AE15B5">
            <w:pPr>
              <w:pStyle w:val="TableParagraph"/>
              <w:spacing w:line="269" w:lineRule="exact"/>
              <w:rPr>
                <w:sz w:val="24"/>
                <w:szCs w:val="24"/>
              </w:rPr>
            </w:pPr>
            <w:proofErr w:type="spellStart"/>
            <w:r w:rsidRPr="00421A5D">
              <w:rPr>
                <w:spacing w:val="-2"/>
                <w:sz w:val="24"/>
                <w:szCs w:val="24"/>
              </w:rPr>
              <w:t>Тринидад</w:t>
            </w:r>
            <w:proofErr w:type="spellEnd"/>
          </w:p>
        </w:tc>
        <w:tc>
          <w:tcPr>
            <w:tcW w:w="1701" w:type="dxa"/>
          </w:tcPr>
          <w:p w:rsidR="00421A5D" w:rsidRPr="00AE15B5" w:rsidRDefault="00421A5D" w:rsidP="00AE15B5">
            <w:pPr>
              <w:pStyle w:val="TableParagraph"/>
              <w:spacing w:line="263" w:lineRule="exact"/>
              <w:rPr>
                <w:sz w:val="24"/>
              </w:rPr>
            </w:pPr>
          </w:p>
        </w:tc>
      </w:tr>
      <w:tr w:rsidR="00421A5D" w:rsidTr="00421A5D">
        <w:trPr>
          <w:trHeight w:val="554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Дым</w:t>
            </w:r>
            <w:proofErr w:type="spellEnd"/>
            <w:r w:rsidRPr="00421A5D">
              <w:rPr>
                <w:sz w:val="24"/>
                <w:szCs w:val="24"/>
              </w:rPr>
              <w:t>.</w:t>
            </w:r>
            <w:r w:rsidRPr="00421A5D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Аэрозоль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Из</w:t>
            </w:r>
            <w:r w:rsidRPr="00421A5D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чего</w:t>
            </w:r>
            <w:r w:rsidRPr="00421A5D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состоит</w:t>
            </w:r>
            <w:r w:rsidRPr="00421A5D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дым.</w:t>
            </w:r>
            <w:r w:rsidRPr="00421A5D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Какие</w:t>
            </w:r>
            <w:r w:rsidRPr="00421A5D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частицы</w:t>
            </w:r>
            <w:r w:rsidRPr="00421A5D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входят</w:t>
            </w:r>
            <w:r w:rsidRPr="00421A5D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</w:t>
            </w:r>
            <w:r w:rsidRPr="00421A5D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состав 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>аэрозолей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1103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left="108" w:right="173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Жевательная резинка. Каучук.</w:t>
            </w:r>
            <w:r w:rsidRPr="00421A5D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Резина</w:t>
            </w:r>
            <w:r w:rsidRPr="00421A5D">
              <w:rPr>
                <w:spacing w:val="-1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из</w:t>
            </w:r>
            <w:r w:rsidRPr="00421A5D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нефти</w:t>
            </w:r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37" w:lineRule="auto"/>
              <w:ind w:right="218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Как</w:t>
            </w:r>
            <w:r w:rsidRPr="00421A5D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каучук</w:t>
            </w:r>
            <w:r w:rsidRPr="00421A5D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превратился</w:t>
            </w:r>
            <w:r w:rsidRPr="00421A5D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</w:t>
            </w:r>
            <w:r w:rsidRPr="00421A5D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резину.</w:t>
            </w:r>
            <w:r w:rsidRPr="00421A5D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Кто</w:t>
            </w:r>
            <w:r w:rsidRPr="00421A5D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впервые начал жевать резинку. Из чего получается натуральный каучук. Как был получен</w:t>
            </w:r>
          </w:p>
          <w:p w:rsidR="00421A5D" w:rsidRPr="00421A5D" w:rsidRDefault="00421A5D" w:rsidP="00AE15B5">
            <w:pPr>
              <w:pStyle w:val="TableParagraph"/>
              <w:spacing w:line="272" w:lineRule="exact"/>
              <w:rPr>
                <w:sz w:val="24"/>
                <w:szCs w:val="24"/>
              </w:rPr>
            </w:pPr>
            <w:r w:rsidRPr="00421A5D">
              <w:rPr>
                <w:sz w:val="24"/>
                <w:szCs w:val="24"/>
                <w:lang w:val="ru-RU"/>
              </w:rPr>
              <w:t>искусственный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каучук. </w:t>
            </w:r>
            <w:proofErr w:type="spellStart"/>
            <w:r w:rsidRPr="00421A5D">
              <w:rPr>
                <w:sz w:val="24"/>
                <w:szCs w:val="24"/>
              </w:rPr>
              <w:t>Резина</w:t>
            </w:r>
            <w:proofErr w:type="spellEnd"/>
            <w:r w:rsidRPr="00421A5D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из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4"/>
                <w:sz w:val="24"/>
                <w:szCs w:val="24"/>
              </w:rPr>
              <w:t>нефти</w:t>
            </w:r>
            <w:proofErr w:type="spellEnd"/>
          </w:p>
        </w:tc>
        <w:tc>
          <w:tcPr>
            <w:tcW w:w="1701" w:type="dxa"/>
          </w:tcPr>
          <w:p w:rsidR="00421A5D" w:rsidRPr="00AE15B5" w:rsidRDefault="00421A5D" w:rsidP="00AE15B5">
            <w:pPr>
              <w:pStyle w:val="TableParagraph"/>
              <w:spacing w:line="237" w:lineRule="auto"/>
              <w:ind w:right="218"/>
              <w:rPr>
                <w:sz w:val="24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Заменитель</w:t>
            </w:r>
            <w:proofErr w:type="spellEnd"/>
            <w:r w:rsidRPr="00421A5D">
              <w:rPr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кожи</w:t>
            </w:r>
            <w:proofErr w:type="spellEnd"/>
            <w:r w:rsidRPr="00421A5D">
              <w:rPr>
                <w:sz w:val="24"/>
                <w:szCs w:val="24"/>
              </w:rPr>
              <w:t>.</w:t>
            </w:r>
            <w:r w:rsidRPr="00421A5D">
              <w:rPr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Заменитель</w:t>
            </w:r>
            <w:proofErr w:type="spellEnd"/>
            <w:r w:rsidRPr="00421A5D">
              <w:rPr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металла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rPr>
                <w:sz w:val="24"/>
                <w:szCs w:val="24"/>
              </w:rPr>
            </w:pPr>
            <w:r w:rsidRPr="00421A5D">
              <w:rPr>
                <w:sz w:val="24"/>
                <w:szCs w:val="24"/>
                <w:lang w:val="ru-RU"/>
              </w:rPr>
              <w:t>Чем</w:t>
            </w:r>
            <w:r w:rsidRPr="00421A5D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можно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заменить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металл.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Сколько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существует разных пластмасс. </w:t>
            </w:r>
            <w:proofErr w:type="spellStart"/>
            <w:r w:rsidRPr="00421A5D">
              <w:rPr>
                <w:sz w:val="24"/>
                <w:szCs w:val="24"/>
              </w:rPr>
              <w:t>Где</w:t>
            </w:r>
            <w:proofErr w:type="spellEnd"/>
            <w:r w:rsidRPr="00421A5D">
              <w:rPr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используются</w:t>
            </w:r>
            <w:proofErr w:type="spellEnd"/>
            <w:r w:rsidRPr="00421A5D">
              <w:rPr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пластмассы</w:t>
            </w:r>
            <w:proofErr w:type="spellEnd"/>
          </w:p>
        </w:tc>
        <w:tc>
          <w:tcPr>
            <w:tcW w:w="1701" w:type="dxa"/>
          </w:tcPr>
          <w:p w:rsidR="00421A5D" w:rsidRPr="00AE15B5" w:rsidRDefault="00421A5D" w:rsidP="00AE15B5">
            <w:pPr>
              <w:pStyle w:val="TableParagraph"/>
              <w:spacing w:line="232" w:lineRule="auto"/>
              <w:rPr>
                <w:sz w:val="24"/>
              </w:rPr>
            </w:pPr>
          </w:p>
        </w:tc>
      </w:tr>
      <w:tr w:rsidR="00421A5D" w:rsidTr="00421A5D">
        <w:trPr>
          <w:trHeight w:val="340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Как</w:t>
            </w:r>
            <w:proofErr w:type="spellEnd"/>
            <w:r w:rsidRPr="00421A5D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был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получен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целлулоид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>.</w:t>
            </w:r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Как</w:t>
            </w:r>
            <w:proofErr w:type="spellEnd"/>
            <w:r w:rsidRPr="00421A5D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был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получен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целлулоид</w:t>
            </w:r>
            <w:proofErr w:type="spellEnd"/>
          </w:p>
        </w:tc>
        <w:tc>
          <w:tcPr>
            <w:tcW w:w="1701" w:type="dxa"/>
          </w:tcPr>
          <w:p w:rsidR="00421A5D" w:rsidRDefault="00421A5D" w:rsidP="00AE15B5">
            <w:pPr>
              <w:pStyle w:val="TableParagraph"/>
              <w:rPr>
                <w:sz w:val="24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Спирт</w:t>
            </w:r>
            <w:proofErr w:type="spellEnd"/>
            <w:r w:rsidRPr="00421A5D">
              <w:rPr>
                <w:sz w:val="24"/>
                <w:szCs w:val="24"/>
              </w:rPr>
              <w:t>:</w:t>
            </w:r>
            <w:r w:rsidRPr="00421A5D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польза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или</w:t>
            </w:r>
            <w:proofErr w:type="spellEnd"/>
            <w:r w:rsidRPr="00421A5D">
              <w:rPr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4"/>
                <w:sz w:val="24"/>
                <w:szCs w:val="24"/>
              </w:rPr>
              <w:t>вред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  <w:szCs w:val="24"/>
              </w:rPr>
            </w:pPr>
            <w:r w:rsidRPr="00421A5D">
              <w:rPr>
                <w:sz w:val="24"/>
                <w:szCs w:val="24"/>
                <w:lang w:val="ru-RU"/>
              </w:rPr>
              <w:t>Что</w:t>
            </w:r>
            <w:r w:rsidRPr="00421A5D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такое</w:t>
            </w:r>
            <w:r w:rsidRPr="00421A5D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спирт.</w:t>
            </w:r>
            <w:r w:rsidRPr="00421A5D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Польза</w:t>
            </w:r>
            <w:r w:rsidRPr="00421A5D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и</w:t>
            </w:r>
            <w:r w:rsidRPr="00421A5D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вред</w:t>
            </w:r>
            <w:r w:rsidRPr="00421A5D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спиртов. </w:t>
            </w:r>
            <w:proofErr w:type="spellStart"/>
            <w:r w:rsidRPr="00421A5D">
              <w:rPr>
                <w:sz w:val="24"/>
                <w:szCs w:val="24"/>
              </w:rPr>
              <w:t>Разнообразие</w:t>
            </w:r>
            <w:proofErr w:type="spellEnd"/>
            <w:r w:rsidRPr="00421A5D">
              <w:rPr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спиртов</w:t>
            </w:r>
            <w:proofErr w:type="spellEnd"/>
          </w:p>
        </w:tc>
        <w:tc>
          <w:tcPr>
            <w:tcW w:w="1701" w:type="dxa"/>
          </w:tcPr>
          <w:p w:rsidR="00421A5D" w:rsidRPr="00AE15B5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left="108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Как</w:t>
            </w:r>
            <w:r w:rsidRPr="00421A5D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была</w:t>
            </w:r>
            <w:r w:rsidRPr="00421A5D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создана</w:t>
            </w:r>
            <w:r w:rsidRPr="00421A5D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новая 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>взрывчатка</w:t>
            </w:r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Альфред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Нобель.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Нитроглицерин.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Последняя</w:t>
            </w:r>
            <w:r w:rsidRPr="00421A5D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воля 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>Нобеля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338"/>
        </w:trPr>
        <w:tc>
          <w:tcPr>
            <w:tcW w:w="648" w:type="dxa"/>
          </w:tcPr>
          <w:p w:rsidR="00421A5D" w:rsidRPr="00AE15B5" w:rsidRDefault="00421A5D" w:rsidP="00AE15B5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8211" w:type="dxa"/>
            <w:gridSpan w:val="2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Тема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2.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Химия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доме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(20 </w:t>
            </w:r>
            <w:r w:rsidRPr="00421A5D">
              <w:rPr>
                <w:spacing w:val="-5"/>
                <w:sz w:val="24"/>
                <w:szCs w:val="24"/>
                <w:lang w:val="ru-RU"/>
              </w:rPr>
              <w:t>ч)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340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Скорая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химическая</w:t>
            </w:r>
            <w:proofErr w:type="spellEnd"/>
            <w:r w:rsidRPr="00421A5D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помощь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Как</w:t>
            </w:r>
            <w:r w:rsidRPr="00421A5D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удалить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пятна</w:t>
            </w:r>
            <w:r w:rsidRPr="00421A5D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различной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природы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left="108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Чем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мыли</w:t>
            </w:r>
            <w:r w:rsidRPr="00421A5D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волосы</w:t>
            </w:r>
            <w:r w:rsidRPr="00421A5D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</w:t>
            </w:r>
            <w:r w:rsidRPr="00421A5D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древней </w:t>
            </w:r>
            <w:r w:rsidRPr="00421A5D">
              <w:rPr>
                <w:spacing w:val="-4"/>
                <w:sz w:val="24"/>
                <w:szCs w:val="24"/>
                <w:lang w:val="ru-RU"/>
              </w:rPr>
              <w:t>Руси</w:t>
            </w:r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Зола.</w:t>
            </w:r>
            <w:r w:rsidRPr="00421A5D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Поташ.</w:t>
            </w:r>
            <w:r w:rsidRPr="00421A5D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Глицерин.</w:t>
            </w:r>
            <w:r w:rsidRPr="00421A5D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Создадим</w:t>
            </w:r>
            <w:r w:rsidRPr="00421A5D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шампунь</w:t>
            </w:r>
            <w:r w:rsidRPr="00421A5D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мы </w:t>
            </w:r>
            <w:r w:rsidRPr="00421A5D">
              <w:rPr>
                <w:spacing w:val="-4"/>
                <w:sz w:val="24"/>
                <w:szCs w:val="24"/>
                <w:lang w:val="ru-RU"/>
              </w:rPr>
              <w:t>сами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337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История</w:t>
            </w:r>
            <w:proofErr w:type="spellEnd"/>
            <w:r w:rsidRPr="00421A5D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4"/>
                <w:sz w:val="24"/>
                <w:szCs w:val="24"/>
              </w:rPr>
              <w:t>мыла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Когда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впервые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было</w:t>
            </w:r>
            <w:r w:rsidRPr="00421A5D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 xml:space="preserve">изготовлено </w:t>
            </w:r>
            <w:r w:rsidRPr="00421A5D">
              <w:rPr>
                <w:spacing w:val="-4"/>
                <w:sz w:val="24"/>
                <w:szCs w:val="24"/>
                <w:lang w:val="ru-RU"/>
              </w:rPr>
              <w:t>мыло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340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Варка</w:t>
            </w:r>
            <w:proofErr w:type="spellEnd"/>
            <w:r w:rsidRPr="00421A5D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4"/>
                <w:sz w:val="24"/>
                <w:szCs w:val="24"/>
              </w:rPr>
              <w:t>мыла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spacing w:line="268" w:lineRule="exact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Мыловарение</w:t>
            </w:r>
            <w:proofErr w:type="spellEnd"/>
            <w:r w:rsidRPr="00421A5D">
              <w:rPr>
                <w:sz w:val="24"/>
                <w:szCs w:val="24"/>
              </w:rPr>
              <w:t>.</w:t>
            </w:r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Как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варят</w:t>
            </w:r>
            <w:proofErr w:type="spellEnd"/>
            <w:r w:rsidRPr="00421A5D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4"/>
                <w:sz w:val="24"/>
                <w:szCs w:val="24"/>
              </w:rPr>
              <w:t>мыла</w:t>
            </w:r>
            <w:proofErr w:type="spellEnd"/>
          </w:p>
        </w:tc>
        <w:tc>
          <w:tcPr>
            <w:tcW w:w="1701" w:type="dxa"/>
          </w:tcPr>
          <w:p w:rsidR="00421A5D" w:rsidRDefault="00421A5D" w:rsidP="00AE15B5">
            <w:pPr>
              <w:pStyle w:val="TableParagraph"/>
              <w:spacing w:line="268" w:lineRule="exact"/>
              <w:rPr>
                <w:sz w:val="24"/>
              </w:rPr>
            </w:pPr>
          </w:p>
        </w:tc>
      </w:tr>
      <w:tr w:rsidR="00421A5D" w:rsidTr="00421A5D">
        <w:trPr>
          <w:trHeight w:val="338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Собачье</w:t>
            </w:r>
            <w:proofErr w:type="spellEnd"/>
            <w:r w:rsidRPr="00421A5D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4"/>
                <w:sz w:val="24"/>
                <w:szCs w:val="24"/>
              </w:rPr>
              <w:t>мыло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Что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такое</w:t>
            </w:r>
            <w:proofErr w:type="spellEnd"/>
            <w:r w:rsidRPr="00421A5D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собачье</w:t>
            </w:r>
            <w:proofErr w:type="spellEnd"/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4"/>
                <w:sz w:val="24"/>
                <w:szCs w:val="24"/>
              </w:rPr>
              <w:t>мыло</w:t>
            </w:r>
            <w:proofErr w:type="spellEnd"/>
          </w:p>
        </w:tc>
        <w:tc>
          <w:tcPr>
            <w:tcW w:w="1701" w:type="dxa"/>
          </w:tcPr>
          <w:p w:rsidR="00421A5D" w:rsidRDefault="00421A5D" w:rsidP="00AE15B5">
            <w:pPr>
              <w:pStyle w:val="TableParagraph"/>
              <w:rPr>
                <w:sz w:val="24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left="108" w:right="962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Получение</w:t>
            </w:r>
            <w:proofErr w:type="spellEnd"/>
            <w:r w:rsidRPr="00421A5D">
              <w:rPr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душистых</w:t>
            </w:r>
            <w:proofErr w:type="spellEnd"/>
            <w:r w:rsidRPr="00421A5D">
              <w:rPr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веществ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Как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получают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душистые</w:t>
            </w:r>
            <w:r w:rsidRPr="00421A5D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вещества.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Эфирные</w:t>
            </w:r>
            <w:r w:rsidRPr="00421A5D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pacing w:val="-2"/>
                <w:sz w:val="24"/>
                <w:szCs w:val="24"/>
                <w:lang w:val="ru-RU"/>
              </w:rPr>
              <w:t>масла</w:t>
            </w:r>
          </w:p>
        </w:tc>
        <w:tc>
          <w:tcPr>
            <w:tcW w:w="1701" w:type="dxa"/>
          </w:tcPr>
          <w:p w:rsidR="00421A5D" w:rsidRPr="00401297" w:rsidRDefault="00421A5D" w:rsidP="00AE15B5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spacing w:line="232" w:lineRule="auto"/>
              <w:ind w:left="108"/>
              <w:rPr>
                <w:sz w:val="24"/>
                <w:szCs w:val="24"/>
                <w:lang w:val="ru-RU"/>
              </w:rPr>
            </w:pPr>
            <w:r w:rsidRPr="00421A5D">
              <w:rPr>
                <w:sz w:val="24"/>
                <w:szCs w:val="24"/>
                <w:lang w:val="ru-RU"/>
              </w:rPr>
              <w:t>Когда</w:t>
            </w:r>
            <w:r w:rsidRPr="00421A5D">
              <w:rPr>
                <w:spacing w:val="-1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начали</w:t>
            </w:r>
            <w:r w:rsidRPr="00421A5D">
              <w:rPr>
                <w:spacing w:val="-15"/>
                <w:sz w:val="24"/>
                <w:szCs w:val="24"/>
                <w:lang w:val="ru-RU"/>
              </w:rPr>
              <w:t xml:space="preserve"> </w:t>
            </w:r>
            <w:r w:rsidRPr="00421A5D">
              <w:rPr>
                <w:sz w:val="24"/>
                <w:szCs w:val="24"/>
                <w:lang w:val="ru-RU"/>
              </w:rPr>
              <w:t>пользоваться первой косметикой</w:t>
            </w:r>
          </w:p>
        </w:tc>
        <w:tc>
          <w:tcPr>
            <w:tcW w:w="4894" w:type="dxa"/>
          </w:tcPr>
          <w:p w:rsidR="00421A5D" w:rsidRPr="00421A5D" w:rsidRDefault="00421A5D" w:rsidP="00AE15B5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421A5D">
              <w:rPr>
                <w:sz w:val="24"/>
                <w:szCs w:val="24"/>
              </w:rPr>
              <w:t>Косметика</w:t>
            </w:r>
            <w:proofErr w:type="spellEnd"/>
            <w:r w:rsidRPr="00421A5D">
              <w:rPr>
                <w:sz w:val="24"/>
                <w:szCs w:val="24"/>
              </w:rPr>
              <w:t>.</w:t>
            </w:r>
            <w:r w:rsidRPr="00421A5D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z w:val="24"/>
                <w:szCs w:val="24"/>
              </w:rPr>
              <w:t>Бирюза</w:t>
            </w:r>
            <w:proofErr w:type="spellEnd"/>
            <w:r w:rsidRPr="00421A5D">
              <w:rPr>
                <w:sz w:val="24"/>
                <w:szCs w:val="24"/>
              </w:rPr>
              <w:t>.</w:t>
            </w:r>
            <w:r w:rsidRPr="00421A5D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421A5D">
              <w:rPr>
                <w:spacing w:val="-2"/>
                <w:sz w:val="24"/>
                <w:szCs w:val="24"/>
              </w:rPr>
              <w:t>Сурьма</w:t>
            </w:r>
            <w:proofErr w:type="spellEnd"/>
          </w:p>
        </w:tc>
        <w:tc>
          <w:tcPr>
            <w:tcW w:w="1701" w:type="dxa"/>
          </w:tcPr>
          <w:p w:rsidR="00421A5D" w:rsidRDefault="00421A5D" w:rsidP="00AE15B5">
            <w:pPr>
              <w:pStyle w:val="TableParagraph"/>
              <w:rPr>
                <w:sz w:val="24"/>
              </w:rPr>
            </w:pPr>
          </w:p>
        </w:tc>
      </w:tr>
      <w:tr w:rsidR="00421A5D" w:rsidTr="00421A5D">
        <w:trPr>
          <w:trHeight w:val="340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317" w:type="dxa"/>
          </w:tcPr>
          <w:p w:rsidR="00421A5D" w:rsidRDefault="00421A5D" w:rsidP="00AE15B5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Создадим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губную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помаду</w:t>
            </w:r>
            <w:proofErr w:type="spellEnd"/>
          </w:p>
        </w:tc>
        <w:tc>
          <w:tcPr>
            <w:tcW w:w="4894" w:type="dxa"/>
          </w:tcPr>
          <w:p w:rsidR="00421A5D" w:rsidRDefault="00421A5D" w:rsidP="00AE15B5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Губная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помада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Красители</w:t>
            </w:r>
            <w:proofErr w:type="spellEnd"/>
          </w:p>
        </w:tc>
        <w:tc>
          <w:tcPr>
            <w:tcW w:w="1701" w:type="dxa"/>
          </w:tcPr>
          <w:p w:rsidR="00421A5D" w:rsidRDefault="00421A5D" w:rsidP="00AE15B5">
            <w:pPr>
              <w:pStyle w:val="TableParagraph"/>
              <w:spacing w:line="268" w:lineRule="exact"/>
              <w:rPr>
                <w:sz w:val="24"/>
              </w:rPr>
            </w:pPr>
          </w:p>
        </w:tc>
      </w:tr>
      <w:tr w:rsidR="00421A5D" w:rsidTr="00421A5D">
        <w:trPr>
          <w:trHeight w:val="554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317" w:type="dxa"/>
          </w:tcPr>
          <w:p w:rsidR="00421A5D" w:rsidRDefault="00421A5D" w:rsidP="00AE15B5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Краска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для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волос</w:t>
            </w:r>
            <w:proofErr w:type="spellEnd"/>
          </w:p>
        </w:tc>
        <w:tc>
          <w:tcPr>
            <w:tcW w:w="4894" w:type="dxa"/>
          </w:tcPr>
          <w:p w:rsidR="00421A5D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</w:rPr>
            </w:pPr>
            <w:r w:rsidRPr="00AE15B5">
              <w:rPr>
                <w:sz w:val="24"/>
                <w:lang w:val="ru-RU"/>
              </w:rPr>
              <w:t>Хна.</w:t>
            </w:r>
            <w:r w:rsidRPr="00AE15B5">
              <w:rPr>
                <w:spacing w:val="-8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Басма.</w:t>
            </w:r>
            <w:r w:rsidRPr="00AE15B5">
              <w:rPr>
                <w:spacing w:val="-8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Чем</w:t>
            </w:r>
            <w:r w:rsidRPr="00AE15B5">
              <w:rPr>
                <w:spacing w:val="-9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красят</w:t>
            </w:r>
            <w:r w:rsidRPr="00AE15B5">
              <w:rPr>
                <w:spacing w:val="-4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волосы.</w:t>
            </w:r>
            <w:r w:rsidRPr="00AE15B5">
              <w:rPr>
                <w:spacing w:val="-8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Гидроперит</w:t>
            </w:r>
            <w:proofErr w:type="spellEnd"/>
            <w:r>
              <w:rPr>
                <w:sz w:val="24"/>
              </w:rPr>
              <w:t xml:space="preserve">. </w:t>
            </w:r>
            <w:proofErr w:type="spellStart"/>
            <w:r>
              <w:rPr>
                <w:spacing w:val="-2"/>
                <w:sz w:val="24"/>
              </w:rPr>
              <w:t>Аммиак</w:t>
            </w:r>
            <w:proofErr w:type="spellEnd"/>
          </w:p>
        </w:tc>
        <w:tc>
          <w:tcPr>
            <w:tcW w:w="1701" w:type="dxa"/>
          </w:tcPr>
          <w:p w:rsidR="00421A5D" w:rsidRPr="00AE15B5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317" w:type="dxa"/>
          </w:tcPr>
          <w:p w:rsidR="00421A5D" w:rsidRDefault="00421A5D" w:rsidP="00AE15B5">
            <w:pPr>
              <w:pStyle w:val="TableParagraph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Химическая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завивка</w:t>
            </w:r>
            <w:proofErr w:type="spellEnd"/>
          </w:p>
        </w:tc>
        <w:tc>
          <w:tcPr>
            <w:tcW w:w="4894" w:type="dxa"/>
          </w:tcPr>
          <w:p w:rsidR="00421A5D" w:rsidRPr="00AE15B5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Способы</w:t>
            </w:r>
            <w:r w:rsidRPr="00AE15B5">
              <w:rPr>
                <w:spacing w:val="-12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химической</w:t>
            </w:r>
            <w:r w:rsidRPr="00AE15B5">
              <w:rPr>
                <w:spacing w:val="-14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завивка.</w:t>
            </w:r>
            <w:r w:rsidRPr="00AE15B5">
              <w:rPr>
                <w:spacing w:val="-13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Изменение структуры волос</w:t>
            </w:r>
          </w:p>
        </w:tc>
        <w:tc>
          <w:tcPr>
            <w:tcW w:w="1701" w:type="dxa"/>
          </w:tcPr>
          <w:p w:rsidR="00421A5D" w:rsidRPr="00401297" w:rsidRDefault="00421A5D" w:rsidP="00AE15B5">
            <w:pPr>
              <w:pStyle w:val="TableParagraph"/>
              <w:spacing w:line="232" w:lineRule="auto"/>
              <w:ind w:right="218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317" w:type="dxa"/>
          </w:tcPr>
          <w:p w:rsidR="00421A5D" w:rsidRDefault="00421A5D" w:rsidP="00AE15B5">
            <w:pPr>
              <w:pStyle w:val="TableParagraph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Химия</w:t>
            </w:r>
            <w:proofErr w:type="spellEnd"/>
            <w:r>
              <w:rPr>
                <w:sz w:val="24"/>
              </w:rPr>
              <w:t xml:space="preserve"> и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стирка</w:t>
            </w:r>
            <w:proofErr w:type="spellEnd"/>
          </w:p>
        </w:tc>
        <w:tc>
          <w:tcPr>
            <w:tcW w:w="4894" w:type="dxa"/>
          </w:tcPr>
          <w:p w:rsidR="00421A5D" w:rsidRDefault="00421A5D" w:rsidP="00AE15B5">
            <w:pPr>
              <w:pStyle w:val="TableParagraph"/>
              <w:spacing w:line="232" w:lineRule="auto"/>
              <w:rPr>
                <w:sz w:val="24"/>
              </w:rPr>
            </w:pPr>
            <w:r w:rsidRPr="00AE15B5">
              <w:rPr>
                <w:sz w:val="24"/>
                <w:lang w:val="ru-RU"/>
              </w:rPr>
              <w:t>Смягчение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воды.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Порошок.</w:t>
            </w:r>
            <w:r w:rsidRPr="00AE15B5">
              <w:rPr>
                <w:spacing w:val="-9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Сода.</w:t>
            </w:r>
            <w:r w:rsidRPr="00AE15B5">
              <w:rPr>
                <w:spacing w:val="-9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 xml:space="preserve">Отбеливатель. </w:t>
            </w:r>
            <w:proofErr w:type="spellStart"/>
            <w:r>
              <w:rPr>
                <w:spacing w:val="-2"/>
                <w:sz w:val="24"/>
              </w:rPr>
              <w:t>Пятновыводитель</w:t>
            </w:r>
            <w:proofErr w:type="spellEnd"/>
          </w:p>
        </w:tc>
        <w:tc>
          <w:tcPr>
            <w:tcW w:w="1701" w:type="dxa"/>
          </w:tcPr>
          <w:p w:rsidR="00421A5D" w:rsidRPr="00AE15B5" w:rsidRDefault="00421A5D" w:rsidP="00AE15B5">
            <w:pPr>
              <w:pStyle w:val="TableParagraph"/>
              <w:spacing w:line="232" w:lineRule="auto"/>
              <w:rPr>
                <w:sz w:val="24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23</w:t>
            </w:r>
          </w:p>
        </w:tc>
        <w:tc>
          <w:tcPr>
            <w:tcW w:w="3317" w:type="dxa"/>
          </w:tcPr>
          <w:p w:rsidR="00421A5D" w:rsidRPr="00AE15B5" w:rsidRDefault="00421A5D" w:rsidP="00AE15B5">
            <w:pPr>
              <w:pStyle w:val="TableParagraph"/>
              <w:spacing w:line="232" w:lineRule="auto"/>
              <w:ind w:left="108" w:right="173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Химическая</w:t>
            </w:r>
            <w:r w:rsidRPr="00AE15B5">
              <w:rPr>
                <w:spacing w:val="-1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реакция</w:t>
            </w:r>
            <w:r w:rsidRPr="00AE15B5">
              <w:rPr>
                <w:spacing w:val="-1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в стакане чая</w:t>
            </w:r>
          </w:p>
        </w:tc>
        <w:tc>
          <w:tcPr>
            <w:tcW w:w="4894" w:type="dxa"/>
          </w:tcPr>
          <w:p w:rsidR="00421A5D" w:rsidRDefault="00421A5D" w:rsidP="00AE15B5">
            <w:pPr>
              <w:pStyle w:val="TableParagraph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Гидролиз</w:t>
            </w:r>
            <w:proofErr w:type="spellEnd"/>
          </w:p>
        </w:tc>
        <w:tc>
          <w:tcPr>
            <w:tcW w:w="1701" w:type="dxa"/>
          </w:tcPr>
          <w:p w:rsidR="00421A5D" w:rsidRDefault="00421A5D" w:rsidP="00AE15B5">
            <w:pPr>
              <w:pStyle w:val="TableParagraph"/>
              <w:rPr>
                <w:spacing w:val="-2"/>
                <w:sz w:val="24"/>
              </w:rPr>
            </w:pPr>
          </w:p>
        </w:tc>
      </w:tr>
      <w:tr w:rsidR="00421A5D" w:rsidTr="00421A5D">
        <w:trPr>
          <w:trHeight w:val="553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317" w:type="dxa"/>
          </w:tcPr>
          <w:p w:rsidR="00421A5D" w:rsidRPr="00AE15B5" w:rsidRDefault="00421A5D" w:rsidP="00AE15B5">
            <w:pPr>
              <w:pStyle w:val="TableParagraph"/>
              <w:spacing w:line="232" w:lineRule="auto"/>
              <w:ind w:left="108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Мед, который можно приготовить</w:t>
            </w:r>
            <w:r w:rsidRPr="00AE15B5">
              <w:rPr>
                <w:spacing w:val="-1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без</w:t>
            </w:r>
            <w:r w:rsidRPr="00AE15B5">
              <w:rPr>
                <w:spacing w:val="-12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участия</w:t>
            </w:r>
            <w:r w:rsidRPr="00AE15B5">
              <w:rPr>
                <w:spacing w:val="-1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пчел</w:t>
            </w:r>
          </w:p>
        </w:tc>
        <w:tc>
          <w:tcPr>
            <w:tcW w:w="4894" w:type="dxa"/>
          </w:tcPr>
          <w:p w:rsidR="00421A5D" w:rsidRDefault="00421A5D" w:rsidP="00AE15B5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Сахарный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тростник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Сахарная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свекла</w:t>
            </w:r>
            <w:proofErr w:type="spellEnd"/>
          </w:p>
        </w:tc>
        <w:tc>
          <w:tcPr>
            <w:tcW w:w="1701" w:type="dxa"/>
          </w:tcPr>
          <w:p w:rsidR="00421A5D" w:rsidRDefault="00421A5D" w:rsidP="00AE15B5">
            <w:pPr>
              <w:pStyle w:val="TableParagraph"/>
              <w:spacing w:line="268" w:lineRule="exact"/>
              <w:rPr>
                <w:sz w:val="24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AE15B5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317" w:type="dxa"/>
          </w:tcPr>
          <w:p w:rsidR="00421A5D" w:rsidRDefault="00421A5D" w:rsidP="00AE15B5">
            <w:pPr>
              <w:pStyle w:val="TableParagraph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Сахарное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искусство</w:t>
            </w:r>
            <w:proofErr w:type="spellEnd"/>
          </w:p>
        </w:tc>
        <w:tc>
          <w:tcPr>
            <w:tcW w:w="4894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А.</w:t>
            </w:r>
            <w:r w:rsidRPr="00AE15B5">
              <w:rPr>
                <w:spacing w:val="-3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Македонский,</w:t>
            </w:r>
            <w:r w:rsidRPr="00AE15B5">
              <w:rPr>
                <w:spacing w:val="-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Наполеон.</w:t>
            </w:r>
            <w:r w:rsidRPr="00AE15B5">
              <w:rPr>
                <w:spacing w:val="-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История</w:t>
            </w:r>
            <w:r w:rsidRPr="00AE15B5">
              <w:rPr>
                <w:spacing w:val="-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 xml:space="preserve">изделий </w:t>
            </w:r>
            <w:r w:rsidRPr="00AE15B5">
              <w:rPr>
                <w:spacing w:val="-5"/>
                <w:sz w:val="24"/>
                <w:lang w:val="ru-RU"/>
              </w:rPr>
              <w:t>из</w:t>
            </w:r>
            <w:r>
              <w:rPr>
                <w:sz w:val="24"/>
                <w:lang w:val="ru-RU"/>
              </w:rPr>
              <w:t xml:space="preserve"> </w:t>
            </w:r>
            <w:r w:rsidRPr="00401297">
              <w:rPr>
                <w:spacing w:val="-2"/>
                <w:sz w:val="24"/>
                <w:lang w:val="ru-RU"/>
              </w:rPr>
              <w:t>сахара</w:t>
            </w:r>
          </w:p>
        </w:tc>
        <w:tc>
          <w:tcPr>
            <w:tcW w:w="1701" w:type="dxa"/>
          </w:tcPr>
          <w:p w:rsidR="00421A5D" w:rsidRPr="00401297" w:rsidRDefault="00421A5D" w:rsidP="00AE15B5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421A5D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317" w:type="dxa"/>
          </w:tcPr>
          <w:p w:rsidR="00421A5D" w:rsidRPr="00AE15B5" w:rsidRDefault="00421A5D" w:rsidP="00421A5D">
            <w:pPr>
              <w:pStyle w:val="TableParagraph"/>
              <w:spacing w:line="235" w:lineRule="auto"/>
              <w:ind w:left="108" w:right="173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Химический завод в растениях</w:t>
            </w:r>
            <w:r w:rsidRPr="00AE15B5">
              <w:rPr>
                <w:spacing w:val="-1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и</w:t>
            </w:r>
            <w:r w:rsidRPr="00AE15B5">
              <w:rPr>
                <w:spacing w:val="-1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животных</w:t>
            </w:r>
          </w:p>
        </w:tc>
        <w:tc>
          <w:tcPr>
            <w:tcW w:w="4894" w:type="dxa"/>
          </w:tcPr>
          <w:p w:rsidR="00421A5D" w:rsidRPr="00AE15B5" w:rsidRDefault="00421A5D" w:rsidP="00421A5D">
            <w:pPr>
              <w:pStyle w:val="TableParagraph"/>
              <w:spacing w:line="235" w:lineRule="auto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Какой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строительный</w:t>
            </w:r>
            <w:r w:rsidRPr="00AE15B5">
              <w:rPr>
                <w:spacing w:val="-1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материал</w:t>
            </w:r>
            <w:r w:rsidRPr="00AE15B5">
              <w:rPr>
                <w:spacing w:val="-1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использует</w:t>
            </w:r>
            <w:r w:rsidRPr="00AE15B5">
              <w:rPr>
                <w:spacing w:val="-1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организм. Белок не</w:t>
            </w:r>
            <w:r w:rsidRPr="00AE15B5">
              <w:rPr>
                <w:spacing w:val="-2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только</w:t>
            </w:r>
            <w:r w:rsidRPr="00AE15B5">
              <w:rPr>
                <w:spacing w:val="-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в</w:t>
            </w:r>
            <w:r w:rsidRPr="00AE15B5">
              <w:rPr>
                <w:spacing w:val="-2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яйце.</w:t>
            </w:r>
            <w:r w:rsidRPr="00AE15B5">
              <w:rPr>
                <w:spacing w:val="-3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Гемоглобин,</w:t>
            </w:r>
            <w:r w:rsidRPr="00AE15B5">
              <w:rPr>
                <w:spacing w:val="-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от</w:t>
            </w:r>
            <w:r w:rsidRPr="00AE15B5">
              <w:rPr>
                <w:spacing w:val="-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чего</w:t>
            </w:r>
            <w:r w:rsidRPr="00AE15B5">
              <w:rPr>
                <w:spacing w:val="-1"/>
                <w:sz w:val="24"/>
                <w:lang w:val="ru-RU"/>
              </w:rPr>
              <w:t xml:space="preserve"> </w:t>
            </w:r>
            <w:r w:rsidRPr="00AE15B5">
              <w:rPr>
                <w:spacing w:val="-2"/>
                <w:sz w:val="24"/>
                <w:lang w:val="ru-RU"/>
              </w:rPr>
              <w:t>зависит</w:t>
            </w:r>
          </w:p>
          <w:p w:rsidR="00421A5D" w:rsidRPr="00AE15B5" w:rsidRDefault="00421A5D" w:rsidP="00421A5D">
            <w:pPr>
              <w:pStyle w:val="TableParagraph"/>
              <w:spacing w:line="273" w:lineRule="exact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цвет</w:t>
            </w:r>
            <w:r w:rsidRPr="00AE15B5">
              <w:rPr>
                <w:spacing w:val="-2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крови.</w:t>
            </w:r>
            <w:r w:rsidRPr="00AE15B5">
              <w:rPr>
                <w:spacing w:val="-2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Химический</w:t>
            </w:r>
            <w:r w:rsidRPr="00AE15B5">
              <w:rPr>
                <w:spacing w:val="-2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завод</w:t>
            </w:r>
            <w:r w:rsidRPr="00AE15B5">
              <w:rPr>
                <w:spacing w:val="-2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в</w:t>
            </w:r>
            <w:r w:rsidRPr="00AE15B5">
              <w:rPr>
                <w:spacing w:val="-2"/>
                <w:sz w:val="24"/>
                <w:lang w:val="ru-RU"/>
              </w:rPr>
              <w:t xml:space="preserve"> растениях</w:t>
            </w:r>
          </w:p>
        </w:tc>
        <w:tc>
          <w:tcPr>
            <w:tcW w:w="1701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421A5D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317" w:type="dxa"/>
          </w:tcPr>
          <w:p w:rsidR="00421A5D" w:rsidRDefault="00421A5D" w:rsidP="00421A5D">
            <w:pPr>
              <w:pStyle w:val="TableParagraph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Создадим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краситель</w:t>
            </w:r>
            <w:proofErr w:type="spellEnd"/>
          </w:p>
        </w:tc>
        <w:tc>
          <w:tcPr>
            <w:tcW w:w="4894" w:type="dxa"/>
          </w:tcPr>
          <w:p w:rsidR="00421A5D" w:rsidRPr="00AE15B5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Пурпур.</w:t>
            </w:r>
            <w:r w:rsidRPr="00AE15B5">
              <w:rPr>
                <w:spacing w:val="-4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Индиго.</w:t>
            </w:r>
            <w:r w:rsidRPr="00AE15B5">
              <w:rPr>
                <w:spacing w:val="-3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Как</w:t>
            </w:r>
            <w:r w:rsidRPr="00AE15B5">
              <w:rPr>
                <w:spacing w:val="-3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были</w:t>
            </w:r>
            <w:r w:rsidRPr="00AE15B5">
              <w:rPr>
                <w:spacing w:val="-2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получены</w:t>
            </w:r>
            <w:r w:rsidRPr="00AE15B5">
              <w:rPr>
                <w:spacing w:val="-4"/>
                <w:sz w:val="24"/>
                <w:lang w:val="ru-RU"/>
              </w:rPr>
              <w:t xml:space="preserve"> </w:t>
            </w:r>
            <w:r w:rsidRPr="00AE15B5">
              <w:rPr>
                <w:spacing w:val="-2"/>
                <w:sz w:val="24"/>
                <w:lang w:val="ru-RU"/>
              </w:rPr>
              <w:t>синтетические</w:t>
            </w:r>
          </w:p>
          <w:p w:rsidR="00421A5D" w:rsidRDefault="00421A5D" w:rsidP="00421A5D">
            <w:pPr>
              <w:pStyle w:val="TableParagraph"/>
              <w:spacing w:line="269" w:lineRule="exac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красители</w:t>
            </w:r>
            <w:proofErr w:type="spellEnd"/>
          </w:p>
        </w:tc>
        <w:tc>
          <w:tcPr>
            <w:tcW w:w="1701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Default="00421A5D" w:rsidP="00421A5D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317" w:type="dxa"/>
          </w:tcPr>
          <w:p w:rsidR="00421A5D" w:rsidRDefault="00421A5D" w:rsidP="00421A5D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Такой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знакомый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аспирин</w:t>
            </w:r>
            <w:proofErr w:type="spellEnd"/>
          </w:p>
        </w:tc>
        <w:tc>
          <w:tcPr>
            <w:tcW w:w="4894" w:type="dxa"/>
          </w:tcPr>
          <w:p w:rsidR="00421A5D" w:rsidRPr="00AE15B5" w:rsidRDefault="00421A5D" w:rsidP="00421A5D">
            <w:pPr>
              <w:pStyle w:val="TableParagraph"/>
              <w:spacing w:line="232" w:lineRule="auto"/>
              <w:ind w:right="218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Ацетилсалициловая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кислота,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её</w:t>
            </w:r>
            <w:r w:rsidRPr="00AE15B5">
              <w:rPr>
                <w:spacing w:val="-1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действие</w:t>
            </w:r>
            <w:r w:rsidRPr="00AE15B5">
              <w:rPr>
                <w:spacing w:val="-1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 xml:space="preserve">на </w:t>
            </w:r>
            <w:r w:rsidRPr="00AE15B5">
              <w:rPr>
                <w:spacing w:val="-2"/>
                <w:sz w:val="24"/>
                <w:lang w:val="ru-RU"/>
              </w:rPr>
              <w:t>организм</w:t>
            </w:r>
          </w:p>
        </w:tc>
        <w:tc>
          <w:tcPr>
            <w:tcW w:w="1701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Pr="00421A5D" w:rsidRDefault="00421A5D" w:rsidP="00AE15B5">
            <w:pPr>
              <w:pStyle w:val="TableParagraph"/>
              <w:ind w:left="107"/>
              <w:rPr>
                <w:spacing w:val="-5"/>
                <w:sz w:val="24"/>
                <w:lang w:val="ru-RU"/>
              </w:rPr>
            </w:pPr>
            <w:r>
              <w:rPr>
                <w:spacing w:val="-5"/>
                <w:sz w:val="24"/>
                <w:lang w:val="ru-RU"/>
              </w:rPr>
              <w:t>29</w:t>
            </w:r>
          </w:p>
          <w:p w:rsidR="00421A5D" w:rsidRPr="00421A5D" w:rsidRDefault="00421A5D" w:rsidP="00AE15B5">
            <w:pPr>
              <w:pStyle w:val="TableParagraph"/>
              <w:ind w:left="107"/>
              <w:rPr>
                <w:spacing w:val="-5"/>
                <w:sz w:val="24"/>
                <w:lang w:val="ru-RU"/>
              </w:rPr>
            </w:pP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Очистим</w:t>
            </w:r>
            <w:r w:rsidRPr="00AE15B5">
              <w:rPr>
                <w:spacing w:val="-14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воду</w:t>
            </w:r>
            <w:r w:rsidRPr="00AE15B5">
              <w:rPr>
                <w:spacing w:val="-1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с</w:t>
            </w:r>
            <w:r w:rsidRPr="00AE15B5">
              <w:rPr>
                <w:spacing w:val="-1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помощью подручных свойств</w:t>
            </w:r>
          </w:p>
        </w:tc>
        <w:tc>
          <w:tcPr>
            <w:tcW w:w="4894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Анализ</w:t>
            </w:r>
            <w:r w:rsidRPr="00AE15B5">
              <w:rPr>
                <w:spacing w:val="-8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воды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местных</w:t>
            </w:r>
            <w:r w:rsidRPr="00AE15B5">
              <w:rPr>
                <w:spacing w:val="-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водоемов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с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помощью подручных средств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Pr="00421A5D" w:rsidRDefault="00421A5D" w:rsidP="00AE15B5">
            <w:pPr>
              <w:pStyle w:val="TableParagraph"/>
              <w:ind w:left="107"/>
              <w:rPr>
                <w:spacing w:val="-5"/>
                <w:sz w:val="24"/>
                <w:lang w:val="ru-RU"/>
              </w:rPr>
            </w:pPr>
            <w:r>
              <w:rPr>
                <w:spacing w:val="-5"/>
                <w:sz w:val="24"/>
                <w:lang w:val="ru-RU"/>
              </w:rPr>
              <w:t>30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Очистка воды</w:t>
            </w:r>
          </w:p>
        </w:tc>
        <w:tc>
          <w:tcPr>
            <w:tcW w:w="4894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</w:rPr>
              <w:t>Изготовление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фильтра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для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воды</w:t>
            </w:r>
            <w:proofErr w:type="spellEnd"/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Pr="00421A5D" w:rsidRDefault="00421A5D" w:rsidP="00AE15B5">
            <w:pPr>
              <w:pStyle w:val="TableParagraph"/>
              <w:ind w:left="107"/>
              <w:rPr>
                <w:spacing w:val="-5"/>
                <w:sz w:val="24"/>
                <w:lang w:val="ru-RU"/>
              </w:rPr>
            </w:pPr>
            <w:r>
              <w:rPr>
                <w:spacing w:val="-5"/>
                <w:sz w:val="24"/>
                <w:lang w:val="ru-RU"/>
              </w:rPr>
              <w:t>31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Чистая вода</w:t>
            </w:r>
          </w:p>
        </w:tc>
        <w:tc>
          <w:tcPr>
            <w:tcW w:w="4894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Анализ кипяченой воды и воды, которую отфильтровали</w:t>
            </w:r>
            <w:r w:rsidRPr="00AE15B5">
              <w:rPr>
                <w:spacing w:val="-9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с</w:t>
            </w:r>
            <w:r w:rsidRPr="00AE15B5">
              <w:rPr>
                <w:spacing w:val="-11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помощью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самодельного</w:t>
            </w:r>
            <w:r w:rsidRPr="00AE15B5">
              <w:rPr>
                <w:spacing w:val="-10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фильтра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Pr="00421A5D" w:rsidRDefault="00421A5D" w:rsidP="00AE15B5">
            <w:pPr>
              <w:pStyle w:val="TableParagraph"/>
              <w:ind w:left="107"/>
              <w:rPr>
                <w:spacing w:val="-5"/>
                <w:sz w:val="24"/>
                <w:lang w:val="ru-RU"/>
              </w:rPr>
            </w:pPr>
            <w:r>
              <w:rPr>
                <w:spacing w:val="-5"/>
                <w:sz w:val="24"/>
                <w:lang w:val="ru-RU"/>
              </w:rPr>
              <w:t>32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Подведение</w:t>
            </w:r>
            <w:r w:rsidRPr="00AE15B5">
              <w:rPr>
                <w:spacing w:val="-1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итогов</w:t>
            </w:r>
          </w:p>
        </w:tc>
        <w:tc>
          <w:tcPr>
            <w:tcW w:w="4894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 xml:space="preserve">Подготовка к защите проектов, </w:t>
            </w:r>
            <w:proofErr w:type="spellStart"/>
            <w:r>
              <w:rPr>
                <w:sz w:val="24"/>
                <w:lang w:val="ru-RU"/>
              </w:rPr>
              <w:t>докладо</w:t>
            </w:r>
            <w:proofErr w:type="spellEnd"/>
            <w:r>
              <w:rPr>
                <w:sz w:val="24"/>
                <w:lang w:val="ru-RU"/>
              </w:rPr>
              <w:t>, рефератов и исследовательских работ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Pr="00421A5D" w:rsidRDefault="00421A5D" w:rsidP="00AE15B5">
            <w:pPr>
              <w:pStyle w:val="TableParagraph"/>
              <w:ind w:left="107"/>
              <w:rPr>
                <w:spacing w:val="-5"/>
                <w:sz w:val="24"/>
                <w:lang w:val="ru-RU"/>
              </w:rPr>
            </w:pPr>
            <w:r>
              <w:rPr>
                <w:spacing w:val="-5"/>
                <w:sz w:val="24"/>
                <w:lang w:val="ru-RU"/>
              </w:rPr>
              <w:t>33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Защита проектов и рефератов</w:t>
            </w:r>
          </w:p>
        </w:tc>
        <w:tc>
          <w:tcPr>
            <w:tcW w:w="4894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  <w:r w:rsidRPr="00AE15B5">
              <w:rPr>
                <w:sz w:val="24"/>
                <w:lang w:val="ru-RU"/>
              </w:rPr>
              <w:t>Защита</w:t>
            </w:r>
            <w:r w:rsidRPr="00AE15B5">
              <w:rPr>
                <w:spacing w:val="-15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проектов,</w:t>
            </w:r>
            <w:r w:rsidRPr="00AE15B5">
              <w:rPr>
                <w:spacing w:val="-14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докладов,</w:t>
            </w:r>
            <w:r w:rsidRPr="00AE15B5">
              <w:rPr>
                <w:spacing w:val="-14"/>
                <w:sz w:val="24"/>
                <w:lang w:val="ru-RU"/>
              </w:rPr>
              <w:t xml:space="preserve"> </w:t>
            </w:r>
            <w:r w:rsidRPr="00AE15B5">
              <w:rPr>
                <w:sz w:val="24"/>
                <w:lang w:val="ru-RU"/>
              </w:rPr>
              <w:t>рефератов, исследовательских работ</w:t>
            </w: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</w:p>
        </w:tc>
      </w:tr>
      <w:tr w:rsidR="00421A5D" w:rsidTr="00421A5D">
        <w:trPr>
          <w:trHeight w:val="551"/>
        </w:trPr>
        <w:tc>
          <w:tcPr>
            <w:tcW w:w="648" w:type="dxa"/>
          </w:tcPr>
          <w:p w:rsidR="00421A5D" w:rsidRPr="00421A5D" w:rsidRDefault="00421A5D" w:rsidP="00AE15B5">
            <w:pPr>
              <w:pStyle w:val="TableParagraph"/>
              <w:ind w:left="107"/>
              <w:rPr>
                <w:spacing w:val="-5"/>
                <w:sz w:val="24"/>
                <w:lang w:val="ru-RU"/>
              </w:rPr>
            </w:pPr>
            <w:r>
              <w:rPr>
                <w:spacing w:val="-5"/>
                <w:sz w:val="24"/>
                <w:lang w:val="ru-RU"/>
              </w:rPr>
              <w:t>34</w:t>
            </w:r>
          </w:p>
        </w:tc>
        <w:tc>
          <w:tcPr>
            <w:tcW w:w="3317" w:type="dxa"/>
          </w:tcPr>
          <w:p w:rsidR="00421A5D" w:rsidRPr="00421A5D" w:rsidRDefault="00421A5D" w:rsidP="00AE15B5">
            <w:pPr>
              <w:pStyle w:val="TableParagraph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Итоговый урок</w:t>
            </w:r>
          </w:p>
        </w:tc>
        <w:tc>
          <w:tcPr>
            <w:tcW w:w="4894" w:type="dxa"/>
          </w:tcPr>
          <w:p w:rsidR="00421A5D" w:rsidRPr="00421A5D" w:rsidRDefault="00421A5D" w:rsidP="00421A5D">
            <w:pPr>
              <w:pStyle w:val="TableParagraph"/>
              <w:spacing w:line="263" w:lineRule="exact"/>
              <w:rPr>
                <w:sz w:val="24"/>
              </w:rPr>
            </w:pPr>
          </w:p>
        </w:tc>
        <w:tc>
          <w:tcPr>
            <w:tcW w:w="1701" w:type="dxa"/>
          </w:tcPr>
          <w:p w:rsidR="00421A5D" w:rsidRPr="00421A5D" w:rsidRDefault="00421A5D" w:rsidP="00AE15B5">
            <w:pPr>
              <w:pStyle w:val="TableParagraph"/>
              <w:spacing w:line="263" w:lineRule="exact"/>
              <w:rPr>
                <w:sz w:val="24"/>
              </w:rPr>
            </w:pPr>
          </w:p>
        </w:tc>
      </w:tr>
    </w:tbl>
    <w:p w:rsidR="00AE15B5" w:rsidRDefault="00AE15B5" w:rsidP="00AE15B5">
      <w:pPr>
        <w:spacing w:line="269" w:lineRule="exact"/>
        <w:sectPr w:rsidR="00AE15B5">
          <w:pgSz w:w="11930" w:h="16850"/>
          <w:pgMar w:top="620" w:right="580" w:bottom="980" w:left="240" w:header="0" w:footer="784" w:gutter="0"/>
          <w:cols w:space="720"/>
        </w:sectPr>
      </w:pPr>
    </w:p>
    <w:p w:rsidR="00AE15B5" w:rsidRDefault="00AE15B5" w:rsidP="00421A5D">
      <w:pPr>
        <w:spacing w:before="17" w:line="274" w:lineRule="exact"/>
        <w:rPr>
          <w:b/>
        </w:rPr>
      </w:pPr>
      <w:r>
        <w:rPr>
          <w:b/>
        </w:rPr>
        <w:lastRenderedPageBreak/>
        <w:t>Примерная</w:t>
      </w:r>
      <w:r>
        <w:rPr>
          <w:b/>
          <w:spacing w:val="-5"/>
        </w:rPr>
        <w:t xml:space="preserve"> </w:t>
      </w:r>
      <w:r>
        <w:rPr>
          <w:b/>
        </w:rPr>
        <w:t>тематика</w:t>
      </w:r>
      <w:r>
        <w:rPr>
          <w:b/>
          <w:spacing w:val="-4"/>
        </w:rPr>
        <w:t xml:space="preserve"> </w:t>
      </w:r>
      <w:r>
        <w:rPr>
          <w:b/>
        </w:rPr>
        <w:t>реферативных</w:t>
      </w:r>
      <w:r>
        <w:rPr>
          <w:b/>
          <w:spacing w:val="1"/>
        </w:rPr>
        <w:t xml:space="preserve"> </w:t>
      </w:r>
      <w:r>
        <w:rPr>
          <w:b/>
        </w:rPr>
        <w:t>работ,</w:t>
      </w:r>
      <w:r>
        <w:rPr>
          <w:b/>
          <w:spacing w:val="-4"/>
        </w:rPr>
        <w:t xml:space="preserve"> </w:t>
      </w:r>
      <w:r>
        <w:rPr>
          <w:b/>
        </w:rPr>
        <w:t>докладов,</w:t>
      </w:r>
      <w:r>
        <w:rPr>
          <w:b/>
          <w:spacing w:val="1"/>
        </w:rPr>
        <w:t xml:space="preserve"> </w:t>
      </w:r>
      <w:r>
        <w:rPr>
          <w:b/>
          <w:spacing w:val="-2"/>
        </w:rPr>
        <w:t>проектов</w:t>
      </w:r>
    </w:p>
    <w:p w:rsidR="00AE15B5" w:rsidRDefault="00AE15B5" w:rsidP="00AE15B5">
      <w:pPr>
        <w:pStyle w:val="a6"/>
        <w:numPr>
          <w:ilvl w:val="0"/>
          <w:numId w:val="7"/>
        </w:numPr>
        <w:tabs>
          <w:tab w:val="left" w:pos="720"/>
        </w:tabs>
        <w:spacing w:line="271" w:lineRule="exact"/>
        <w:rPr>
          <w:sz w:val="24"/>
        </w:rPr>
      </w:pPr>
      <w:r>
        <w:rPr>
          <w:sz w:val="24"/>
        </w:rPr>
        <w:t>Сахарное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искусство</w:t>
      </w:r>
    </w:p>
    <w:p w:rsidR="00AE15B5" w:rsidRDefault="00AE15B5" w:rsidP="00AE15B5">
      <w:pPr>
        <w:pStyle w:val="a6"/>
        <w:numPr>
          <w:ilvl w:val="0"/>
          <w:numId w:val="7"/>
        </w:numPr>
        <w:tabs>
          <w:tab w:val="left" w:pos="657"/>
        </w:tabs>
        <w:spacing w:line="274" w:lineRule="exact"/>
        <w:ind w:left="657" w:hanging="178"/>
        <w:rPr>
          <w:sz w:val="24"/>
        </w:rPr>
      </w:pPr>
      <w:r>
        <w:rPr>
          <w:sz w:val="24"/>
        </w:rPr>
        <w:t>Очистка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воды</w:t>
      </w:r>
    </w:p>
    <w:p w:rsidR="00AE15B5" w:rsidRDefault="00AE15B5" w:rsidP="00AE15B5">
      <w:pPr>
        <w:pStyle w:val="a6"/>
        <w:numPr>
          <w:ilvl w:val="0"/>
          <w:numId w:val="7"/>
        </w:numPr>
        <w:tabs>
          <w:tab w:val="left" w:pos="720"/>
        </w:tabs>
        <w:rPr>
          <w:sz w:val="24"/>
        </w:rPr>
      </w:pPr>
      <w:r>
        <w:rPr>
          <w:sz w:val="24"/>
        </w:rPr>
        <w:t>Декоративная</w:t>
      </w:r>
      <w:r>
        <w:rPr>
          <w:spacing w:val="-2"/>
          <w:sz w:val="24"/>
        </w:rPr>
        <w:t xml:space="preserve"> </w:t>
      </w:r>
      <w:r>
        <w:rPr>
          <w:sz w:val="24"/>
        </w:rPr>
        <w:t>косметика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химия</w:t>
      </w:r>
    </w:p>
    <w:p w:rsidR="00AE15B5" w:rsidRDefault="00AE15B5" w:rsidP="00AE15B5">
      <w:pPr>
        <w:pStyle w:val="a6"/>
        <w:numPr>
          <w:ilvl w:val="0"/>
          <w:numId w:val="7"/>
        </w:numPr>
        <w:tabs>
          <w:tab w:val="left" w:pos="720"/>
        </w:tabs>
        <w:rPr>
          <w:sz w:val="24"/>
        </w:rPr>
      </w:pPr>
      <w:r>
        <w:rPr>
          <w:sz w:val="24"/>
        </w:rPr>
        <w:t>Средства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3"/>
          <w:sz w:val="24"/>
        </w:rPr>
        <w:t xml:space="preserve"> </w:t>
      </w:r>
      <w:r>
        <w:rPr>
          <w:sz w:val="24"/>
        </w:rPr>
        <w:t>ухода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дома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4"/>
          <w:sz w:val="24"/>
        </w:rPr>
        <w:t>химия</w:t>
      </w:r>
    </w:p>
    <w:p w:rsidR="00AE15B5" w:rsidRDefault="00AE15B5" w:rsidP="00AE15B5">
      <w:pPr>
        <w:pStyle w:val="a6"/>
        <w:numPr>
          <w:ilvl w:val="0"/>
          <w:numId w:val="7"/>
        </w:numPr>
        <w:tabs>
          <w:tab w:val="left" w:pos="720"/>
        </w:tabs>
        <w:spacing w:before="1"/>
        <w:rPr>
          <w:sz w:val="24"/>
        </w:rPr>
      </w:pPr>
      <w:r>
        <w:rPr>
          <w:sz w:val="24"/>
        </w:rPr>
        <w:t>Химическое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производство</w:t>
      </w:r>
    </w:p>
    <w:p w:rsidR="00AE15B5" w:rsidRDefault="00AE15B5" w:rsidP="00AE15B5">
      <w:pPr>
        <w:pStyle w:val="a6"/>
        <w:numPr>
          <w:ilvl w:val="0"/>
          <w:numId w:val="7"/>
        </w:numPr>
        <w:tabs>
          <w:tab w:val="left" w:pos="720"/>
        </w:tabs>
        <w:rPr>
          <w:sz w:val="24"/>
        </w:rPr>
      </w:pPr>
      <w:r>
        <w:rPr>
          <w:sz w:val="24"/>
        </w:rPr>
        <w:t>Варка</w:t>
      </w:r>
      <w:r>
        <w:rPr>
          <w:spacing w:val="-1"/>
          <w:sz w:val="24"/>
        </w:rPr>
        <w:t xml:space="preserve"> </w:t>
      </w:r>
      <w:r>
        <w:rPr>
          <w:sz w:val="24"/>
        </w:rPr>
        <w:t>мыла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9"/>
          <w:sz w:val="24"/>
        </w:rPr>
        <w:t xml:space="preserve"> </w:t>
      </w:r>
      <w:r>
        <w:rPr>
          <w:spacing w:val="-2"/>
          <w:sz w:val="24"/>
        </w:rPr>
        <w:t>условиях</w:t>
      </w:r>
    </w:p>
    <w:p w:rsidR="00421A5D" w:rsidRDefault="00421A5D" w:rsidP="00AE15B5">
      <w:pPr>
        <w:pStyle w:val="2"/>
        <w:spacing w:before="12" w:line="272" w:lineRule="exact"/>
      </w:pPr>
    </w:p>
    <w:p w:rsidR="00421A5D" w:rsidRDefault="00421A5D" w:rsidP="00AE15B5">
      <w:pPr>
        <w:pStyle w:val="2"/>
        <w:spacing w:before="12" w:line="272" w:lineRule="exact"/>
      </w:pPr>
    </w:p>
    <w:p w:rsidR="00421A5D" w:rsidRDefault="00421A5D" w:rsidP="00AE15B5">
      <w:pPr>
        <w:pStyle w:val="2"/>
        <w:spacing w:before="12" w:line="272" w:lineRule="exact"/>
      </w:pPr>
    </w:p>
    <w:p w:rsidR="00421A5D" w:rsidRDefault="00421A5D" w:rsidP="00AE15B5">
      <w:pPr>
        <w:pStyle w:val="2"/>
        <w:spacing w:before="12" w:line="272" w:lineRule="exact"/>
      </w:pPr>
    </w:p>
    <w:p w:rsidR="00421A5D" w:rsidRDefault="00421A5D" w:rsidP="00AE15B5">
      <w:pPr>
        <w:pStyle w:val="2"/>
        <w:spacing w:before="12" w:line="272" w:lineRule="exact"/>
      </w:pPr>
    </w:p>
    <w:p w:rsidR="00421A5D" w:rsidRDefault="00421A5D" w:rsidP="00AE15B5">
      <w:pPr>
        <w:pStyle w:val="2"/>
        <w:spacing w:before="12" w:line="272" w:lineRule="exact"/>
      </w:pPr>
    </w:p>
    <w:p w:rsidR="00421A5D" w:rsidRDefault="00421A5D" w:rsidP="00AE15B5">
      <w:pPr>
        <w:pStyle w:val="2"/>
        <w:spacing w:before="12" w:line="272" w:lineRule="exact"/>
      </w:pPr>
    </w:p>
    <w:p w:rsidR="00421A5D" w:rsidRDefault="00421A5D" w:rsidP="00AE15B5">
      <w:pPr>
        <w:pStyle w:val="2"/>
        <w:spacing w:before="12" w:line="272" w:lineRule="exact"/>
      </w:pPr>
    </w:p>
    <w:p w:rsidR="00421A5D" w:rsidRDefault="00421A5D" w:rsidP="00AE15B5">
      <w:pPr>
        <w:pStyle w:val="2"/>
        <w:spacing w:before="12" w:line="272" w:lineRule="exact"/>
      </w:pPr>
    </w:p>
    <w:p w:rsidR="00AE15B5" w:rsidRDefault="00AE15B5" w:rsidP="00AE15B5">
      <w:pPr>
        <w:pStyle w:val="2"/>
        <w:spacing w:before="12" w:line="272" w:lineRule="exact"/>
      </w:pPr>
      <w:r>
        <w:t>Список</w:t>
      </w:r>
      <w:r>
        <w:rPr>
          <w:spacing w:val="-2"/>
        </w:rPr>
        <w:t xml:space="preserve"> литературы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spacing w:line="270" w:lineRule="exact"/>
        <w:rPr>
          <w:sz w:val="24"/>
        </w:rPr>
      </w:pPr>
      <w:r>
        <w:rPr>
          <w:sz w:val="24"/>
        </w:rPr>
        <w:t>Внеклассная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химии/</w:t>
      </w:r>
      <w:r>
        <w:rPr>
          <w:spacing w:val="-4"/>
          <w:sz w:val="24"/>
        </w:rPr>
        <w:t xml:space="preserve"> </w:t>
      </w:r>
      <w:r>
        <w:rPr>
          <w:sz w:val="24"/>
        </w:rPr>
        <w:t>Сост.</w:t>
      </w:r>
      <w:r>
        <w:rPr>
          <w:spacing w:val="-1"/>
          <w:sz w:val="24"/>
        </w:rPr>
        <w:t xml:space="preserve"> </w:t>
      </w:r>
      <w:r>
        <w:rPr>
          <w:sz w:val="24"/>
        </w:rPr>
        <w:t>М.Г.</w:t>
      </w:r>
      <w:r>
        <w:rPr>
          <w:spacing w:val="-2"/>
          <w:sz w:val="24"/>
        </w:rPr>
        <w:t xml:space="preserve"> </w:t>
      </w:r>
      <w:proofErr w:type="spellStart"/>
      <w:proofErr w:type="gramStart"/>
      <w:r>
        <w:rPr>
          <w:sz w:val="24"/>
        </w:rPr>
        <w:t>Гольдфельд</w:t>
      </w:r>
      <w:proofErr w:type="spellEnd"/>
      <w:r>
        <w:rPr>
          <w:sz w:val="24"/>
        </w:rPr>
        <w:t>.-</w:t>
      </w:r>
      <w:proofErr w:type="gramEnd"/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1976.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spacing w:line="274" w:lineRule="exact"/>
        <w:rPr>
          <w:sz w:val="24"/>
        </w:rPr>
      </w:pPr>
      <w:r>
        <w:rPr>
          <w:sz w:val="24"/>
        </w:rPr>
        <w:t>Войтович</w:t>
      </w:r>
      <w:r>
        <w:rPr>
          <w:spacing w:val="-2"/>
          <w:sz w:val="24"/>
        </w:rPr>
        <w:t xml:space="preserve"> </w:t>
      </w:r>
      <w:r>
        <w:rPr>
          <w:sz w:val="24"/>
        </w:rPr>
        <w:t>В.А.</w:t>
      </w:r>
      <w:r>
        <w:rPr>
          <w:spacing w:val="-2"/>
          <w:sz w:val="24"/>
        </w:rPr>
        <w:t xml:space="preserve"> </w:t>
      </w:r>
      <w:r>
        <w:rPr>
          <w:sz w:val="24"/>
        </w:rPr>
        <w:t>Химия</w:t>
      </w:r>
      <w:r>
        <w:rPr>
          <w:spacing w:val="-2"/>
          <w:sz w:val="24"/>
        </w:rPr>
        <w:t xml:space="preserve"> </w:t>
      </w:r>
      <w:r>
        <w:rPr>
          <w:sz w:val="24"/>
        </w:rPr>
        <w:t>в быту. 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Знание,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1980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rPr>
          <w:sz w:val="24"/>
        </w:rPr>
      </w:pPr>
      <w:r>
        <w:rPr>
          <w:sz w:val="24"/>
        </w:rPr>
        <w:t>Гроссе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Э., </w:t>
      </w:r>
      <w:proofErr w:type="spellStart"/>
      <w:r>
        <w:rPr>
          <w:sz w:val="24"/>
        </w:rPr>
        <w:t>Вайсмантель</w:t>
      </w:r>
      <w:proofErr w:type="spellEnd"/>
      <w:r>
        <w:rPr>
          <w:spacing w:val="-2"/>
          <w:sz w:val="24"/>
        </w:rPr>
        <w:t xml:space="preserve"> </w:t>
      </w:r>
      <w:r>
        <w:rPr>
          <w:sz w:val="24"/>
        </w:rPr>
        <w:t>Х.</w:t>
      </w:r>
      <w:r>
        <w:rPr>
          <w:spacing w:val="-2"/>
          <w:sz w:val="24"/>
        </w:rPr>
        <w:t xml:space="preserve"> </w:t>
      </w:r>
      <w:r>
        <w:rPr>
          <w:sz w:val="24"/>
        </w:rPr>
        <w:t>Химия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любознательных.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Л.,</w:t>
      </w:r>
      <w:r>
        <w:rPr>
          <w:spacing w:val="-2"/>
          <w:sz w:val="24"/>
        </w:rPr>
        <w:t xml:space="preserve"> </w:t>
      </w:r>
      <w:r>
        <w:rPr>
          <w:sz w:val="24"/>
        </w:rPr>
        <w:t>Химия,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1978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ind w:right="632"/>
        <w:rPr>
          <w:sz w:val="24"/>
        </w:rPr>
      </w:pPr>
      <w:r>
        <w:rPr>
          <w:sz w:val="24"/>
        </w:rPr>
        <w:t>Урок</w:t>
      </w:r>
      <w:r>
        <w:rPr>
          <w:spacing w:val="-1"/>
          <w:sz w:val="24"/>
        </w:rPr>
        <w:t xml:space="preserve"> </w:t>
      </w:r>
      <w:r>
        <w:rPr>
          <w:sz w:val="24"/>
        </w:rPr>
        <w:t>окочен –</w:t>
      </w:r>
      <w:r>
        <w:rPr>
          <w:spacing w:val="-3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-5"/>
          <w:sz w:val="24"/>
        </w:rPr>
        <w:t xml:space="preserve"> </w:t>
      </w:r>
      <w:r>
        <w:rPr>
          <w:sz w:val="24"/>
        </w:rPr>
        <w:t>продолжаются:</w:t>
      </w:r>
      <w:r>
        <w:rPr>
          <w:spacing w:val="-2"/>
          <w:sz w:val="24"/>
        </w:rPr>
        <w:t xml:space="preserve"> </w:t>
      </w:r>
      <w:r>
        <w:rPr>
          <w:sz w:val="24"/>
        </w:rPr>
        <w:t>Внеклассная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химии/Сост.</w:t>
      </w:r>
      <w:r>
        <w:rPr>
          <w:spacing w:val="-2"/>
          <w:sz w:val="24"/>
        </w:rPr>
        <w:t xml:space="preserve"> </w:t>
      </w:r>
      <w:r>
        <w:rPr>
          <w:sz w:val="24"/>
        </w:rPr>
        <w:t>Э.Г.</w:t>
      </w:r>
      <w:r>
        <w:rPr>
          <w:spacing w:val="-2"/>
          <w:sz w:val="24"/>
        </w:rPr>
        <w:t xml:space="preserve"> </w:t>
      </w:r>
      <w:r>
        <w:rPr>
          <w:sz w:val="24"/>
        </w:rPr>
        <w:t>Золотников,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Л.В. </w:t>
      </w:r>
      <w:proofErr w:type="spellStart"/>
      <w:r>
        <w:rPr>
          <w:sz w:val="24"/>
        </w:rPr>
        <w:t>Махова</w:t>
      </w:r>
      <w:proofErr w:type="spellEnd"/>
      <w:r>
        <w:rPr>
          <w:sz w:val="24"/>
        </w:rPr>
        <w:t>, Т.А. Веселова. - М.: Просвещение, 1992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79"/>
        </w:tabs>
        <w:ind w:left="479"/>
        <w:rPr>
          <w:sz w:val="24"/>
        </w:rPr>
      </w:pPr>
      <w:proofErr w:type="spellStart"/>
      <w:r>
        <w:rPr>
          <w:sz w:val="24"/>
        </w:rPr>
        <w:t>В.Н.Алексинский</w:t>
      </w:r>
      <w:proofErr w:type="spellEnd"/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Занимательные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опыты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химии</w:t>
      </w:r>
      <w:r>
        <w:rPr>
          <w:spacing w:val="-1"/>
          <w:sz w:val="24"/>
        </w:rPr>
        <w:t xml:space="preserve"> </w:t>
      </w:r>
      <w:r>
        <w:rPr>
          <w:sz w:val="24"/>
        </w:rPr>
        <w:t>(2-е</w:t>
      </w:r>
      <w:r>
        <w:rPr>
          <w:spacing w:val="-2"/>
          <w:sz w:val="24"/>
        </w:rPr>
        <w:t xml:space="preserve"> </w:t>
      </w:r>
      <w:r>
        <w:rPr>
          <w:sz w:val="24"/>
        </w:rPr>
        <w:t>издание,</w:t>
      </w:r>
      <w:r>
        <w:rPr>
          <w:spacing w:val="-2"/>
          <w:sz w:val="24"/>
        </w:rPr>
        <w:t xml:space="preserve"> </w:t>
      </w:r>
      <w:r>
        <w:rPr>
          <w:sz w:val="24"/>
        </w:rPr>
        <w:t>исправленное)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Просвещение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rPr>
          <w:sz w:val="24"/>
        </w:rPr>
      </w:pPr>
      <w:r>
        <w:rPr>
          <w:sz w:val="24"/>
        </w:rPr>
        <w:t>Г.И.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Штремплер</w:t>
      </w:r>
      <w:proofErr w:type="spellEnd"/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Химия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досуге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1993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rPr>
          <w:sz w:val="24"/>
        </w:rPr>
      </w:pPr>
      <w:r>
        <w:rPr>
          <w:sz w:val="24"/>
        </w:rPr>
        <w:t>А.Х.</w:t>
      </w:r>
      <w:r>
        <w:rPr>
          <w:spacing w:val="-2"/>
          <w:sz w:val="24"/>
        </w:rPr>
        <w:t xml:space="preserve"> </w:t>
      </w:r>
      <w:r>
        <w:rPr>
          <w:sz w:val="24"/>
        </w:rPr>
        <w:t>Гусаков, А.А.</w:t>
      </w:r>
      <w:r>
        <w:rPr>
          <w:spacing w:val="-3"/>
          <w:sz w:val="24"/>
        </w:rPr>
        <w:t xml:space="preserve"> </w:t>
      </w:r>
      <w:r>
        <w:rPr>
          <w:sz w:val="24"/>
        </w:rPr>
        <w:t>Лазаренко.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Учителю</w:t>
      </w:r>
      <w:r>
        <w:rPr>
          <w:spacing w:val="-7"/>
          <w:sz w:val="24"/>
        </w:rPr>
        <w:t xml:space="preserve"> </w:t>
      </w:r>
      <w:r>
        <w:rPr>
          <w:sz w:val="24"/>
        </w:rPr>
        <w:t>химии о</w:t>
      </w:r>
      <w:r>
        <w:rPr>
          <w:spacing w:val="-2"/>
          <w:sz w:val="24"/>
        </w:rPr>
        <w:t xml:space="preserve"> </w:t>
      </w:r>
      <w:r>
        <w:rPr>
          <w:sz w:val="24"/>
        </w:rPr>
        <w:t>внеклассной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работе 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1978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rPr>
          <w:sz w:val="24"/>
        </w:rPr>
      </w:pPr>
      <w:r>
        <w:rPr>
          <w:sz w:val="24"/>
        </w:rPr>
        <w:t>И.Н.</w:t>
      </w:r>
      <w:r>
        <w:rPr>
          <w:spacing w:val="-4"/>
          <w:sz w:val="24"/>
        </w:rPr>
        <w:t xml:space="preserve"> </w:t>
      </w:r>
      <w:r>
        <w:rPr>
          <w:sz w:val="24"/>
        </w:rPr>
        <w:t>Чертиков,</w:t>
      </w:r>
      <w:r>
        <w:rPr>
          <w:spacing w:val="-2"/>
          <w:sz w:val="24"/>
        </w:rPr>
        <w:t xml:space="preserve"> </w:t>
      </w:r>
      <w:r>
        <w:rPr>
          <w:sz w:val="24"/>
        </w:rPr>
        <w:t>П.Н.</w:t>
      </w:r>
      <w:r>
        <w:rPr>
          <w:spacing w:val="-4"/>
          <w:sz w:val="24"/>
        </w:rPr>
        <w:t xml:space="preserve"> </w:t>
      </w:r>
      <w:r>
        <w:rPr>
          <w:sz w:val="24"/>
        </w:rPr>
        <w:t>Жуков.</w:t>
      </w:r>
      <w:r>
        <w:rPr>
          <w:spacing w:val="-2"/>
          <w:sz w:val="24"/>
        </w:rPr>
        <w:t xml:space="preserve"> </w:t>
      </w:r>
      <w:r>
        <w:rPr>
          <w:sz w:val="24"/>
        </w:rPr>
        <w:t>Химический</w:t>
      </w:r>
      <w:r>
        <w:rPr>
          <w:spacing w:val="-1"/>
          <w:sz w:val="24"/>
        </w:rPr>
        <w:t xml:space="preserve"> </w:t>
      </w:r>
      <w:r>
        <w:rPr>
          <w:sz w:val="24"/>
        </w:rPr>
        <w:t>Эксперимент.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1988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rPr>
          <w:sz w:val="24"/>
        </w:rPr>
      </w:pPr>
      <w:proofErr w:type="spellStart"/>
      <w:r>
        <w:rPr>
          <w:sz w:val="24"/>
        </w:rPr>
        <w:t>Леенсон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И.А.</w:t>
      </w:r>
      <w:r>
        <w:rPr>
          <w:spacing w:val="-1"/>
          <w:sz w:val="24"/>
        </w:rPr>
        <w:t xml:space="preserve"> </w:t>
      </w:r>
      <w:r>
        <w:rPr>
          <w:sz w:val="24"/>
        </w:rPr>
        <w:t>Занимательная</w:t>
      </w:r>
      <w:r>
        <w:rPr>
          <w:spacing w:val="-5"/>
          <w:sz w:val="24"/>
        </w:rPr>
        <w:t xml:space="preserve"> </w:t>
      </w:r>
      <w:r>
        <w:rPr>
          <w:sz w:val="24"/>
        </w:rPr>
        <w:t>химия.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1"/>
          <w:sz w:val="24"/>
        </w:rPr>
        <w:t xml:space="preserve"> </w:t>
      </w:r>
      <w:r>
        <w:rPr>
          <w:sz w:val="24"/>
        </w:rPr>
        <w:t>РОСМЭН,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1999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rPr>
          <w:sz w:val="24"/>
        </w:rPr>
      </w:pPr>
      <w:r>
        <w:rPr>
          <w:sz w:val="24"/>
        </w:rPr>
        <w:t>Воскресенский</w:t>
      </w:r>
      <w:r>
        <w:rPr>
          <w:spacing w:val="-3"/>
          <w:sz w:val="24"/>
        </w:rPr>
        <w:t xml:space="preserve"> </w:t>
      </w:r>
      <w:r>
        <w:rPr>
          <w:sz w:val="24"/>
        </w:rPr>
        <w:t>П.И.,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НеймаркА.М</w:t>
      </w:r>
      <w:proofErr w:type="spellEnd"/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5"/>
          <w:sz w:val="24"/>
        </w:rPr>
        <w:t xml:space="preserve"> </w:t>
      </w:r>
      <w:r>
        <w:rPr>
          <w:sz w:val="24"/>
        </w:rPr>
        <w:t>химического</w:t>
      </w:r>
      <w:r>
        <w:rPr>
          <w:spacing w:val="-3"/>
          <w:sz w:val="24"/>
        </w:rPr>
        <w:t xml:space="preserve"> </w:t>
      </w:r>
      <w:proofErr w:type="gramStart"/>
      <w:r>
        <w:rPr>
          <w:sz w:val="24"/>
        </w:rPr>
        <w:t>анализа.-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1972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ind w:right="1471"/>
        <w:rPr>
          <w:sz w:val="24"/>
        </w:rPr>
      </w:pPr>
      <w:r>
        <w:rPr>
          <w:sz w:val="24"/>
        </w:rPr>
        <w:t>Хомченко</w:t>
      </w:r>
      <w:r>
        <w:rPr>
          <w:spacing w:val="-3"/>
          <w:sz w:val="24"/>
        </w:rPr>
        <w:t xml:space="preserve"> </w:t>
      </w:r>
      <w:r>
        <w:rPr>
          <w:sz w:val="24"/>
        </w:rPr>
        <w:t>Г.П.,</w:t>
      </w:r>
      <w:r>
        <w:rPr>
          <w:spacing w:val="-3"/>
          <w:sz w:val="24"/>
        </w:rPr>
        <w:t xml:space="preserve"> </w:t>
      </w:r>
      <w:r>
        <w:rPr>
          <w:sz w:val="24"/>
        </w:rPr>
        <w:t>Севастьянова</w:t>
      </w:r>
      <w:r>
        <w:rPr>
          <w:spacing w:val="-5"/>
          <w:sz w:val="24"/>
        </w:rPr>
        <w:t xml:space="preserve"> </w:t>
      </w:r>
      <w:r>
        <w:rPr>
          <w:sz w:val="24"/>
        </w:rPr>
        <w:t>К.И.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неорганической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химии. –М.: Просвещение, 1976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rPr>
          <w:sz w:val="24"/>
        </w:rPr>
      </w:pPr>
      <w:r>
        <w:rPr>
          <w:sz w:val="24"/>
        </w:rPr>
        <w:t>Балаев</w:t>
      </w:r>
      <w:r>
        <w:rPr>
          <w:spacing w:val="-2"/>
          <w:sz w:val="24"/>
        </w:rPr>
        <w:t xml:space="preserve"> </w:t>
      </w:r>
      <w:r>
        <w:rPr>
          <w:sz w:val="24"/>
        </w:rPr>
        <w:t>И.И.</w:t>
      </w:r>
      <w:r>
        <w:rPr>
          <w:spacing w:val="-2"/>
          <w:sz w:val="24"/>
        </w:rPr>
        <w:t xml:space="preserve"> </w:t>
      </w:r>
      <w:r>
        <w:rPr>
          <w:sz w:val="24"/>
        </w:rPr>
        <w:t>Домашний эксперимент по</w:t>
      </w:r>
      <w:r>
        <w:rPr>
          <w:spacing w:val="-6"/>
          <w:sz w:val="24"/>
        </w:rPr>
        <w:t xml:space="preserve"> </w:t>
      </w:r>
      <w:r>
        <w:rPr>
          <w:sz w:val="24"/>
        </w:rPr>
        <w:t>химии.-М.: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Просвещение, </w:t>
      </w:r>
      <w:r>
        <w:rPr>
          <w:spacing w:val="-4"/>
          <w:sz w:val="24"/>
        </w:rPr>
        <w:t>1977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rPr>
          <w:sz w:val="24"/>
        </w:rPr>
      </w:pPr>
      <w:proofErr w:type="spellStart"/>
      <w:r>
        <w:rPr>
          <w:sz w:val="24"/>
        </w:rPr>
        <w:t>Грабецкий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А.А.,</w:t>
      </w:r>
      <w:r>
        <w:rPr>
          <w:spacing w:val="-2"/>
          <w:sz w:val="24"/>
        </w:rPr>
        <w:t xml:space="preserve"> </w:t>
      </w:r>
      <w:r>
        <w:rPr>
          <w:sz w:val="24"/>
        </w:rPr>
        <w:t>Назарова</w:t>
      </w:r>
      <w:r>
        <w:rPr>
          <w:spacing w:val="-2"/>
          <w:sz w:val="24"/>
        </w:rPr>
        <w:t xml:space="preserve"> </w:t>
      </w:r>
      <w:r>
        <w:rPr>
          <w:sz w:val="24"/>
        </w:rPr>
        <w:t>Т.С.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</w:t>
      </w:r>
      <w:r>
        <w:rPr>
          <w:spacing w:val="-1"/>
          <w:sz w:val="24"/>
        </w:rPr>
        <w:t xml:space="preserve"> </w:t>
      </w:r>
      <w:r>
        <w:rPr>
          <w:sz w:val="24"/>
        </w:rPr>
        <w:t>химии.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М.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1983</w:t>
      </w:r>
    </w:p>
    <w:p w:rsidR="00AE15B5" w:rsidRDefault="00AE15B5" w:rsidP="00AE15B5">
      <w:pPr>
        <w:pStyle w:val="a6"/>
        <w:numPr>
          <w:ilvl w:val="0"/>
          <w:numId w:val="6"/>
        </w:numPr>
        <w:tabs>
          <w:tab w:val="left" w:pos="480"/>
        </w:tabs>
        <w:rPr>
          <w:sz w:val="24"/>
        </w:rPr>
      </w:pPr>
      <w:r>
        <w:rPr>
          <w:sz w:val="24"/>
        </w:rPr>
        <w:t>Программно-методические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-2"/>
          <w:sz w:val="24"/>
        </w:rPr>
        <w:t xml:space="preserve"> </w:t>
      </w:r>
      <w:r>
        <w:rPr>
          <w:sz w:val="24"/>
        </w:rPr>
        <w:t>Химия</w:t>
      </w:r>
      <w:r>
        <w:rPr>
          <w:spacing w:val="-3"/>
          <w:sz w:val="24"/>
        </w:rPr>
        <w:t xml:space="preserve"> </w:t>
      </w:r>
      <w:r>
        <w:rPr>
          <w:sz w:val="24"/>
        </w:rPr>
        <w:t>8-11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классы.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М.,</w:t>
      </w:r>
      <w:r>
        <w:rPr>
          <w:spacing w:val="-2"/>
          <w:sz w:val="24"/>
        </w:rPr>
        <w:t xml:space="preserve"> </w:t>
      </w:r>
      <w:r>
        <w:rPr>
          <w:sz w:val="24"/>
        </w:rPr>
        <w:t>Дрофа,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2001</w:t>
      </w:r>
    </w:p>
    <w:p w:rsidR="00AE15B5" w:rsidRDefault="00AE15B5" w:rsidP="00AE15B5">
      <w:pPr>
        <w:pStyle w:val="2"/>
        <w:spacing w:before="12" w:line="240" w:lineRule="auto"/>
      </w:pPr>
      <w:r>
        <w:t>Интернет-</w:t>
      </w:r>
      <w:r>
        <w:rPr>
          <w:spacing w:val="-2"/>
        </w:rPr>
        <w:t>ресурсы:</w:t>
      </w:r>
    </w:p>
    <w:p w:rsidR="00AE15B5" w:rsidRDefault="00AE15B5" w:rsidP="00AE15B5">
      <w:pPr>
        <w:pStyle w:val="a6"/>
        <w:numPr>
          <w:ilvl w:val="1"/>
          <w:numId w:val="6"/>
        </w:numPr>
        <w:tabs>
          <w:tab w:val="left" w:pos="719"/>
        </w:tabs>
        <w:spacing w:before="108"/>
        <w:ind w:left="479" w:right="5710" w:firstLine="0"/>
        <w:rPr>
          <w:sz w:val="24"/>
        </w:rPr>
      </w:pPr>
      <w:r>
        <w:rPr>
          <w:sz w:val="24"/>
        </w:rPr>
        <w:t xml:space="preserve">Химия в быту </w:t>
      </w:r>
      <w:hyperlink r:id="rId10">
        <w:r>
          <w:rPr>
            <w:color w:val="0000FF"/>
            <w:spacing w:val="-2"/>
            <w:sz w:val="24"/>
            <w:u w:val="single" w:color="0000FF"/>
          </w:rPr>
          <w:t>http://www.himhelp.ru/section29/524.html</w:t>
        </w:r>
      </w:hyperlink>
      <w:r>
        <w:rPr>
          <w:color w:val="0000FF"/>
          <w:spacing w:val="-2"/>
          <w:sz w:val="24"/>
        </w:rPr>
        <w:t xml:space="preserve"> </w:t>
      </w:r>
      <w:hyperlink r:id="rId11">
        <w:r>
          <w:rPr>
            <w:color w:val="0000FF"/>
            <w:spacing w:val="-2"/>
            <w:sz w:val="24"/>
            <w:u w:val="single" w:color="0000FF"/>
          </w:rPr>
          <w:t>http://zhannetta.ru/semya-i-deti/ximiya-v-bitu.html</w:t>
        </w:r>
      </w:hyperlink>
      <w:r>
        <w:rPr>
          <w:color w:val="0000FF"/>
          <w:spacing w:val="-2"/>
          <w:sz w:val="24"/>
        </w:rPr>
        <w:t xml:space="preserve"> </w:t>
      </w:r>
      <w:hyperlink r:id="rId12">
        <w:r>
          <w:rPr>
            <w:color w:val="0000FF"/>
            <w:spacing w:val="-2"/>
            <w:sz w:val="24"/>
            <w:u w:val="single" w:color="0000FF"/>
          </w:rPr>
          <w:t>http://truba.com/video/369914/</w:t>
        </w:r>
      </w:hyperlink>
    </w:p>
    <w:p w:rsidR="00AE15B5" w:rsidRDefault="00AE15B5" w:rsidP="00AE15B5">
      <w:pPr>
        <w:pStyle w:val="a6"/>
        <w:numPr>
          <w:ilvl w:val="0"/>
          <w:numId w:val="5"/>
        </w:numPr>
        <w:tabs>
          <w:tab w:val="left" w:pos="720"/>
        </w:tabs>
        <w:spacing w:before="3" w:line="275" w:lineRule="exact"/>
        <w:rPr>
          <w:sz w:val="24"/>
        </w:rPr>
      </w:pPr>
      <w:r>
        <w:rPr>
          <w:sz w:val="24"/>
        </w:rPr>
        <w:t>Химия</w:t>
      </w:r>
      <w:r>
        <w:rPr>
          <w:spacing w:val="2"/>
          <w:sz w:val="24"/>
        </w:rPr>
        <w:t xml:space="preserve"> </w:t>
      </w:r>
      <w:r>
        <w:rPr>
          <w:sz w:val="24"/>
        </w:rPr>
        <w:t>у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нас </w:t>
      </w:r>
      <w:r>
        <w:rPr>
          <w:spacing w:val="-4"/>
          <w:sz w:val="24"/>
        </w:rPr>
        <w:t>дома</w:t>
      </w:r>
    </w:p>
    <w:p w:rsidR="00AE15B5" w:rsidRDefault="00B03A31" w:rsidP="00AE15B5">
      <w:pPr>
        <w:pStyle w:val="a4"/>
        <w:spacing w:line="274" w:lineRule="exact"/>
        <w:ind w:left="479"/>
      </w:pPr>
      <w:hyperlink r:id="rId13">
        <w:r w:rsidR="00AE15B5">
          <w:rPr>
            <w:color w:val="0000FF"/>
            <w:spacing w:val="-2"/>
            <w:u w:val="single" w:color="0000FF"/>
          </w:rPr>
          <w:t>http://zhannetta.ru/semya-i-deti/ximiya-v-bitu.html</w:t>
        </w:r>
      </w:hyperlink>
    </w:p>
    <w:p w:rsidR="00AE15B5" w:rsidRDefault="00AE15B5" w:rsidP="00AE15B5">
      <w:pPr>
        <w:pStyle w:val="a6"/>
        <w:numPr>
          <w:ilvl w:val="0"/>
          <w:numId w:val="5"/>
        </w:numPr>
        <w:tabs>
          <w:tab w:val="left" w:pos="720"/>
        </w:tabs>
        <w:ind w:left="480" w:right="224" w:firstLine="0"/>
        <w:rPr>
          <w:sz w:val="24"/>
        </w:rPr>
      </w:pPr>
      <w:proofErr w:type="spellStart"/>
      <w:r>
        <w:rPr>
          <w:spacing w:val="-2"/>
          <w:sz w:val="24"/>
        </w:rPr>
        <w:t>ХимОнлайн</w:t>
      </w:r>
      <w:proofErr w:type="spellEnd"/>
      <w:r>
        <w:rPr>
          <w:spacing w:val="-2"/>
          <w:sz w:val="24"/>
        </w:rPr>
        <w:t xml:space="preserve"> </w:t>
      </w:r>
      <w:hyperlink r:id="rId14">
        <w:r>
          <w:rPr>
            <w:color w:val="0000FF"/>
            <w:spacing w:val="-2"/>
            <w:sz w:val="24"/>
            <w:u w:val="single" w:color="0000FF"/>
          </w:rPr>
          <w:t>http://www.himonline.ru/?_openstat=ZGlyZWN0LnlhbmRleC5ydTs2NDUzMDY3OzE1Nzk4OTcxNztnby</w:t>
        </w:r>
      </w:hyperlink>
      <w:r>
        <w:rPr>
          <w:color w:val="0000FF"/>
          <w:spacing w:val="-2"/>
          <w:sz w:val="24"/>
        </w:rPr>
        <w:t xml:space="preserve"> </w:t>
      </w:r>
      <w:hyperlink r:id="rId15">
        <w:r>
          <w:rPr>
            <w:color w:val="0000FF"/>
            <w:spacing w:val="-2"/>
            <w:sz w:val="24"/>
            <w:u w:val="single" w:color="0000FF"/>
          </w:rPr>
          <w:t>5tYWlsLnJ1Omd1YXJhbnRlZQ&amp;yclid=5683710645230838545</w:t>
        </w:r>
      </w:hyperlink>
    </w:p>
    <w:p w:rsidR="00AE15B5" w:rsidRDefault="00AE15B5" w:rsidP="00AE15B5">
      <w:pPr>
        <w:pStyle w:val="a6"/>
        <w:numPr>
          <w:ilvl w:val="0"/>
          <w:numId w:val="5"/>
        </w:numPr>
        <w:tabs>
          <w:tab w:val="left" w:pos="660"/>
        </w:tabs>
        <w:ind w:left="480" w:right="6859" w:firstLine="0"/>
        <w:rPr>
          <w:sz w:val="24"/>
        </w:rPr>
      </w:pPr>
      <w:r>
        <w:rPr>
          <w:sz w:val="24"/>
        </w:rPr>
        <w:t xml:space="preserve">Золотые купола химии </w:t>
      </w:r>
      <w:hyperlink r:id="rId16">
        <w:r>
          <w:rPr>
            <w:color w:val="0000FF"/>
            <w:spacing w:val="-2"/>
            <w:sz w:val="24"/>
            <w:u w:val="single" w:color="0000FF"/>
          </w:rPr>
          <w:t>http://www.superhimik.com/f66-forum</w:t>
        </w:r>
      </w:hyperlink>
    </w:p>
    <w:p w:rsidR="00AE15B5" w:rsidRDefault="00AE15B5" w:rsidP="004C59DF">
      <w:pPr>
        <w:jc w:val="center"/>
        <w:rPr>
          <w:b/>
          <w:sz w:val="28"/>
          <w:szCs w:val="28"/>
        </w:rPr>
      </w:pPr>
    </w:p>
    <w:p w:rsidR="00AE15B5" w:rsidRDefault="00AE15B5" w:rsidP="004C59DF">
      <w:pPr>
        <w:jc w:val="center"/>
        <w:rPr>
          <w:b/>
          <w:sz w:val="28"/>
          <w:szCs w:val="28"/>
        </w:rPr>
      </w:pPr>
    </w:p>
    <w:p w:rsidR="00AE15B5" w:rsidRDefault="00AE15B5" w:rsidP="004C59DF">
      <w:pPr>
        <w:jc w:val="center"/>
        <w:rPr>
          <w:b/>
          <w:sz w:val="28"/>
          <w:szCs w:val="28"/>
        </w:rPr>
      </w:pPr>
    </w:p>
    <w:p w:rsidR="00AE15B5" w:rsidRDefault="00AE15B5" w:rsidP="004C59DF">
      <w:pPr>
        <w:jc w:val="center"/>
        <w:rPr>
          <w:b/>
          <w:sz w:val="28"/>
          <w:szCs w:val="28"/>
        </w:rPr>
      </w:pPr>
    </w:p>
    <w:p w:rsidR="00AE15B5" w:rsidRDefault="00AE15B5" w:rsidP="004C59DF">
      <w:pPr>
        <w:jc w:val="center"/>
        <w:rPr>
          <w:b/>
          <w:sz w:val="28"/>
          <w:szCs w:val="28"/>
        </w:rPr>
      </w:pPr>
    </w:p>
    <w:p w:rsidR="00AE15B5" w:rsidRDefault="00AE15B5" w:rsidP="004C59DF">
      <w:pPr>
        <w:jc w:val="center"/>
        <w:rPr>
          <w:b/>
          <w:sz w:val="28"/>
          <w:szCs w:val="28"/>
        </w:rPr>
      </w:pPr>
    </w:p>
    <w:p w:rsidR="00A3036D" w:rsidRPr="008D74A0" w:rsidRDefault="00A3036D" w:rsidP="004C59DF">
      <w:pPr>
        <w:jc w:val="center"/>
        <w:rPr>
          <w:b/>
        </w:rPr>
      </w:pPr>
    </w:p>
    <w:p w:rsidR="00A3036D" w:rsidRPr="008D74A0" w:rsidRDefault="00A3036D" w:rsidP="004C59DF">
      <w:pPr>
        <w:jc w:val="center"/>
        <w:rPr>
          <w:b/>
        </w:rPr>
      </w:pPr>
    </w:p>
    <w:p w:rsidR="00A3036D" w:rsidRPr="008D74A0" w:rsidRDefault="00A3036D" w:rsidP="004C59DF">
      <w:pPr>
        <w:jc w:val="center"/>
        <w:rPr>
          <w:b/>
        </w:rPr>
      </w:pPr>
    </w:p>
    <w:p w:rsidR="00A3036D" w:rsidRPr="008D74A0" w:rsidRDefault="00A3036D" w:rsidP="004C59DF">
      <w:pPr>
        <w:jc w:val="center"/>
        <w:rPr>
          <w:b/>
        </w:rPr>
      </w:pPr>
    </w:p>
    <w:sectPr w:rsidR="00A3036D" w:rsidRPr="008D74A0" w:rsidSect="00AE15B5">
      <w:pgSz w:w="11906" w:h="16838"/>
      <w:pgMar w:top="993" w:right="850" w:bottom="1134" w:left="1701" w:header="708" w:footer="708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03A31" w:rsidRDefault="00B03A31">
      <w:r>
        <w:separator/>
      </w:r>
    </w:p>
  </w:endnote>
  <w:endnote w:type="continuationSeparator" w:id="0">
    <w:p w:rsidR="00B03A31" w:rsidRDefault="00B03A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E15B5" w:rsidRDefault="00B03A31">
    <w:pPr>
      <w:pStyle w:val="a4"/>
      <w:spacing w:line="14" w:lineRule="auto"/>
      <w:ind w:left="0"/>
      <w:rPr>
        <w:sz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2" o:spid="_x0000_s2049" type="#_x0000_t202" style="position:absolute;margin-left:550.55pt;margin-top:791.85pt;width:13pt;height:15.3pt;z-index:-251658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" filled="f" stroked="f">
          <v:textbox inset="0,0,0,0">
            <w:txbxContent>
              <w:p w:rsidR="00AE15B5" w:rsidRDefault="00AE15B5">
                <w:pPr>
                  <w:pStyle w:val="a4"/>
                  <w:spacing w:before="10"/>
                  <w:ind w:left="60"/>
                </w:pPr>
                <w:r>
                  <w:rPr>
                    <w:spacing w:val="-10"/>
                  </w:rPr>
                  <w:fldChar w:fldCharType="begin"/>
                </w:r>
                <w:r>
                  <w:rPr>
                    <w:spacing w:val="-10"/>
                  </w:rPr>
                  <w:instrText xml:space="preserve"> PAGE </w:instrText>
                </w:r>
                <w:r>
                  <w:rPr>
                    <w:spacing w:val="-10"/>
                  </w:rPr>
                  <w:fldChar w:fldCharType="separate"/>
                </w:r>
                <w:r>
                  <w:rPr>
                    <w:spacing w:val="-10"/>
                  </w:rPr>
                  <w:t>2</w:t>
                </w:r>
                <w:r>
                  <w:rPr>
                    <w:spacing w:val="-1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03A31" w:rsidRDefault="00B03A31">
      <w:r>
        <w:separator/>
      </w:r>
    </w:p>
  </w:footnote>
  <w:footnote w:type="continuationSeparator" w:id="0">
    <w:p w:rsidR="00B03A31" w:rsidRDefault="00B03A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1"/>
    <w:lvl w:ilvl="0">
      <w:start w:val="65535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65535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</w:rPr>
    </w:lvl>
  </w:abstractNum>
  <w:abstractNum w:abstractNumId="3" w15:restartNumberingAfterBreak="0">
    <w:nsid w:val="11B45314"/>
    <w:multiLevelType w:val="hybridMultilevel"/>
    <w:tmpl w:val="BBDECFE2"/>
    <w:lvl w:ilvl="0" w:tplc="C79667FE">
      <w:start w:val="1"/>
      <w:numFmt w:val="decimal"/>
      <w:lvlText w:val="%1."/>
      <w:lvlJc w:val="left"/>
      <w:pPr>
        <w:ind w:left="480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2B864CE">
      <w:start w:val="1"/>
      <w:numFmt w:val="decimal"/>
      <w:lvlText w:val="%2."/>
      <w:lvlJc w:val="left"/>
      <w:pPr>
        <w:ind w:left="480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A6B4BF10">
      <w:numFmt w:val="bullet"/>
      <w:lvlText w:val="•"/>
      <w:lvlJc w:val="left"/>
      <w:pPr>
        <w:ind w:left="2604" w:hanging="240"/>
      </w:pPr>
      <w:rPr>
        <w:rFonts w:hint="default"/>
        <w:lang w:val="ru-RU" w:eastAsia="en-US" w:bidi="ar-SA"/>
      </w:rPr>
    </w:lvl>
    <w:lvl w:ilvl="3" w:tplc="6BC24EC0">
      <w:numFmt w:val="bullet"/>
      <w:lvlText w:val="•"/>
      <w:lvlJc w:val="left"/>
      <w:pPr>
        <w:ind w:left="3666" w:hanging="240"/>
      </w:pPr>
      <w:rPr>
        <w:rFonts w:hint="default"/>
        <w:lang w:val="ru-RU" w:eastAsia="en-US" w:bidi="ar-SA"/>
      </w:rPr>
    </w:lvl>
    <w:lvl w:ilvl="4" w:tplc="98080254">
      <w:numFmt w:val="bullet"/>
      <w:lvlText w:val="•"/>
      <w:lvlJc w:val="left"/>
      <w:pPr>
        <w:ind w:left="4728" w:hanging="240"/>
      </w:pPr>
      <w:rPr>
        <w:rFonts w:hint="default"/>
        <w:lang w:val="ru-RU" w:eastAsia="en-US" w:bidi="ar-SA"/>
      </w:rPr>
    </w:lvl>
    <w:lvl w:ilvl="5" w:tplc="9E362584">
      <w:numFmt w:val="bullet"/>
      <w:lvlText w:val="•"/>
      <w:lvlJc w:val="left"/>
      <w:pPr>
        <w:ind w:left="5790" w:hanging="240"/>
      </w:pPr>
      <w:rPr>
        <w:rFonts w:hint="default"/>
        <w:lang w:val="ru-RU" w:eastAsia="en-US" w:bidi="ar-SA"/>
      </w:rPr>
    </w:lvl>
    <w:lvl w:ilvl="6" w:tplc="AC3294B8">
      <w:numFmt w:val="bullet"/>
      <w:lvlText w:val="•"/>
      <w:lvlJc w:val="left"/>
      <w:pPr>
        <w:ind w:left="6852" w:hanging="240"/>
      </w:pPr>
      <w:rPr>
        <w:rFonts w:hint="default"/>
        <w:lang w:val="ru-RU" w:eastAsia="en-US" w:bidi="ar-SA"/>
      </w:rPr>
    </w:lvl>
    <w:lvl w:ilvl="7" w:tplc="BA1C33BC">
      <w:numFmt w:val="bullet"/>
      <w:lvlText w:val="•"/>
      <w:lvlJc w:val="left"/>
      <w:pPr>
        <w:ind w:left="7914" w:hanging="240"/>
      </w:pPr>
      <w:rPr>
        <w:rFonts w:hint="default"/>
        <w:lang w:val="ru-RU" w:eastAsia="en-US" w:bidi="ar-SA"/>
      </w:rPr>
    </w:lvl>
    <w:lvl w:ilvl="8" w:tplc="33861E7A">
      <w:numFmt w:val="bullet"/>
      <w:lvlText w:val="•"/>
      <w:lvlJc w:val="left"/>
      <w:pPr>
        <w:ind w:left="8976" w:hanging="240"/>
      </w:pPr>
      <w:rPr>
        <w:rFonts w:hint="default"/>
        <w:lang w:val="ru-RU" w:eastAsia="en-US" w:bidi="ar-SA"/>
      </w:rPr>
    </w:lvl>
  </w:abstractNum>
  <w:abstractNum w:abstractNumId="4" w15:restartNumberingAfterBreak="0">
    <w:nsid w:val="418F52EF"/>
    <w:multiLevelType w:val="hybridMultilevel"/>
    <w:tmpl w:val="CFF0DBCA"/>
    <w:lvl w:ilvl="0" w:tplc="644AFBC8">
      <w:start w:val="3"/>
      <w:numFmt w:val="decimal"/>
      <w:lvlText w:val="%1."/>
      <w:lvlJc w:val="left"/>
      <w:pPr>
        <w:ind w:left="720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8"/>
        <w:sz w:val="24"/>
        <w:szCs w:val="24"/>
        <w:lang w:val="ru-RU" w:eastAsia="en-US" w:bidi="ar-SA"/>
      </w:rPr>
    </w:lvl>
    <w:lvl w:ilvl="1" w:tplc="D12ACE2E">
      <w:numFmt w:val="bullet"/>
      <w:lvlText w:val="•"/>
      <w:lvlJc w:val="left"/>
      <w:pPr>
        <w:ind w:left="1758" w:hanging="240"/>
      </w:pPr>
      <w:rPr>
        <w:rFonts w:hint="default"/>
        <w:lang w:val="ru-RU" w:eastAsia="en-US" w:bidi="ar-SA"/>
      </w:rPr>
    </w:lvl>
    <w:lvl w:ilvl="2" w:tplc="5E78BC74">
      <w:numFmt w:val="bullet"/>
      <w:lvlText w:val="•"/>
      <w:lvlJc w:val="left"/>
      <w:pPr>
        <w:ind w:left="2796" w:hanging="240"/>
      </w:pPr>
      <w:rPr>
        <w:rFonts w:hint="default"/>
        <w:lang w:val="ru-RU" w:eastAsia="en-US" w:bidi="ar-SA"/>
      </w:rPr>
    </w:lvl>
    <w:lvl w:ilvl="3" w:tplc="4FB691B0">
      <w:numFmt w:val="bullet"/>
      <w:lvlText w:val="•"/>
      <w:lvlJc w:val="left"/>
      <w:pPr>
        <w:ind w:left="3834" w:hanging="240"/>
      </w:pPr>
      <w:rPr>
        <w:rFonts w:hint="default"/>
        <w:lang w:val="ru-RU" w:eastAsia="en-US" w:bidi="ar-SA"/>
      </w:rPr>
    </w:lvl>
    <w:lvl w:ilvl="4" w:tplc="B4A842CC">
      <w:numFmt w:val="bullet"/>
      <w:lvlText w:val="•"/>
      <w:lvlJc w:val="left"/>
      <w:pPr>
        <w:ind w:left="4872" w:hanging="240"/>
      </w:pPr>
      <w:rPr>
        <w:rFonts w:hint="default"/>
        <w:lang w:val="ru-RU" w:eastAsia="en-US" w:bidi="ar-SA"/>
      </w:rPr>
    </w:lvl>
    <w:lvl w:ilvl="5" w:tplc="D9B0BBF4">
      <w:numFmt w:val="bullet"/>
      <w:lvlText w:val="•"/>
      <w:lvlJc w:val="left"/>
      <w:pPr>
        <w:ind w:left="5910" w:hanging="240"/>
      </w:pPr>
      <w:rPr>
        <w:rFonts w:hint="default"/>
        <w:lang w:val="ru-RU" w:eastAsia="en-US" w:bidi="ar-SA"/>
      </w:rPr>
    </w:lvl>
    <w:lvl w:ilvl="6" w:tplc="2CC841E8">
      <w:numFmt w:val="bullet"/>
      <w:lvlText w:val="•"/>
      <w:lvlJc w:val="left"/>
      <w:pPr>
        <w:ind w:left="6948" w:hanging="240"/>
      </w:pPr>
      <w:rPr>
        <w:rFonts w:hint="default"/>
        <w:lang w:val="ru-RU" w:eastAsia="en-US" w:bidi="ar-SA"/>
      </w:rPr>
    </w:lvl>
    <w:lvl w:ilvl="7" w:tplc="EBE08388">
      <w:numFmt w:val="bullet"/>
      <w:lvlText w:val="•"/>
      <w:lvlJc w:val="left"/>
      <w:pPr>
        <w:ind w:left="7986" w:hanging="240"/>
      </w:pPr>
      <w:rPr>
        <w:rFonts w:hint="default"/>
        <w:lang w:val="ru-RU" w:eastAsia="en-US" w:bidi="ar-SA"/>
      </w:rPr>
    </w:lvl>
    <w:lvl w:ilvl="8" w:tplc="5EDA3308">
      <w:numFmt w:val="bullet"/>
      <w:lvlText w:val="•"/>
      <w:lvlJc w:val="left"/>
      <w:pPr>
        <w:ind w:left="9024" w:hanging="240"/>
      </w:pPr>
      <w:rPr>
        <w:rFonts w:hint="default"/>
        <w:lang w:val="ru-RU" w:eastAsia="en-US" w:bidi="ar-SA"/>
      </w:rPr>
    </w:lvl>
  </w:abstractNum>
  <w:abstractNum w:abstractNumId="5" w15:restartNumberingAfterBreak="0">
    <w:nsid w:val="594B5D91"/>
    <w:multiLevelType w:val="hybridMultilevel"/>
    <w:tmpl w:val="88DCE5FC"/>
    <w:lvl w:ilvl="0" w:tplc="94B08D14">
      <w:start w:val="1"/>
      <w:numFmt w:val="decimal"/>
      <w:lvlText w:val="%1."/>
      <w:lvlJc w:val="left"/>
      <w:pPr>
        <w:ind w:left="720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7"/>
        <w:sz w:val="24"/>
        <w:szCs w:val="24"/>
        <w:lang w:val="ru-RU" w:eastAsia="en-US" w:bidi="ar-SA"/>
      </w:rPr>
    </w:lvl>
    <w:lvl w:ilvl="1" w:tplc="C7080F5E">
      <w:numFmt w:val="bullet"/>
      <w:lvlText w:val="•"/>
      <w:lvlJc w:val="left"/>
      <w:pPr>
        <w:ind w:left="1758" w:hanging="240"/>
      </w:pPr>
      <w:rPr>
        <w:rFonts w:hint="default"/>
        <w:lang w:val="ru-RU" w:eastAsia="en-US" w:bidi="ar-SA"/>
      </w:rPr>
    </w:lvl>
    <w:lvl w:ilvl="2" w:tplc="DB00344A">
      <w:numFmt w:val="bullet"/>
      <w:lvlText w:val="•"/>
      <w:lvlJc w:val="left"/>
      <w:pPr>
        <w:ind w:left="2796" w:hanging="240"/>
      </w:pPr>
      <w:rPr>
        <w:rFonts w:hint="default"/>
        <w:lang w:val="ru-RU" w:eastAsia="en-US" w:bidi="ar-SA"/>
      </w:rPr>
    </w:lvl>
    <w:lvl w:ilvl="3" w:tplc="44420C8A">
      <w:numFmt w:val="bullet"/>
      <w:lvlText w:val="•"/>
      <w:lvlJc w:val="left"/>
      <w:pPr>
        <w:ind w:left="3834" w:hanging="240"/>
      </w:pPr>
      <w:rPr>
        <w:rFonts w:hint="default"/>
        <w:lang w:val="ru-RU" w:eastAsia="en-US" w:bidi="ar-SA"/>
      </w:rPr>
    </w:lvl>
    <w:lvl w:ilvl="4" w:tplc="7430EA64">
      <w:numFmt w:val="bullet"/>
      <w:lvlText w:val="•"/>
      <w:lvlJc w:val="left"/>
      <w:pPr>
        <w:ind w:left="4872" w:hanging="240"/>
      </w:pPr>
      <w:rPr>
        <w:rFonts w:hint="default"/>
        <w:lang w:val="ru-RU" w:eastAsia="en-US" w:bidi="ar-SA"/>
      </w:rPr>
    </w:lvl>
    <w:lvl w:ilvl="5" w:tplc="C3226FC0">
      <w:numFmt w:val="bullet"/>
      <w:lvlText w:val="•"/>
      <w:lvlJc w:val="left"/>
      <w:pPr>
        <w:ind w:left="5910" w:hanging="240"/>
      </w:pPr>
      <w:rPr>
        <w:rFonts w:hint="default"/>
        <w:lang w:val="ru-RU" w:eastAsia="en-US" w:bidi="ar-SA"/>
      </w:rPr>
    </w:lvl>
    <w:lvl w:ilvl="6" w:tplc="94C27234">
      <w:numFmt w:val="bullet"/>
      <w:lvlText w:val="•"/>
      <w:lvlJc w:val="left"/>
      <w:pPr>
        <w:ind w:left="6948" w:hanging="240"/>
      </w:pPr>
      <w:rPr>
        <w:rFonts w:hint="default"/>
        <w:lang w:val="ru-RU" w:eastAsia="en-US" w:bidi="ar-SA"/>
      </w:rPr>
    </w:lvl>
    <w:lvl w:ilvl="7" w:tplc="CA8CDD14">
      <w:numFmt w:val="bullet"/>
      <w:lvlText w:val="•"/>
      <w:lvlJc w:val="left"/>
      <w:pPr>
        <w:ind w:left="7986" w:hanging="240"/>
      </w:pPr>
      <w:rPr>
        <w:rFonts w:hint="default"/>
        <w:lang w:val="ru-RU" w:eastAsia="en-US" w:bidi="ar-SA"/>
      </w:rPr>
    </w:lvl>
    <w:lvl w:ilvl="8" w:tplc="D842E466">
      <w:numFmt w:val="bullet"/>
      <w:lvlText w:val="•"/>
      <w:lvlJc w:val="left"/>
      <w:pPr>
        <w:ind w:left="9024" w:hanging="240"/>
      </w:pPr>
      <w:rPr>
        <w:rFonts w:hint="default"/>
        <w:lang w:val="ru-RU" w:eastAsia="en-US" w:bidi="ar-SA"/>
      </w:rPr>
    </w:lvl>
  </w:abstractNum>
  <w:abstractNum w:abstractNumId="6" w15:restartNumberingAfterBreak="0">
    <w:nsid w:val="797F54F6"/>
    <w:multiLevelType w:val="multilevel"/>
    <w:tmpl w:val="FE968A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4C59DF"/>
    <w:rsid w:val="001A2896"/>
    <w:rsid w:val="00361E10"/>
    <w:rsid w:val="003C2073"/>
    <w:rsid w:val="00401297"/>
    <w:rsid w:val="00421A5D"/>
    <w:rsid w:val="004A7EC0"/>
    <w:rsid w:val="004C59DF"/>
    <w:rsid w:val="005C7401"/>
    <w:rsid w:val="007A731E"/>
    <w:rsid w:val="008D74A0"/>
    <w:rsid w:val="00A3036D"/>
    <w:rsid w:val="00AE15B5"/>
    <w:rsid w:val="00B03A31"/>
    <w:rsid w:val="00BB134C"/>
    <w:rsid w:val="00DF6A60"/>
    <w:rsid w:val="00EC4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04943B3D"/>
  <w15:docId w15:val="{3F916A93-3E33-48E4-8FA0-4AE1B21B2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C59DF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link w:val="10"/>
    <w:uiPriority w:val="9"/>
    <w:qFormat/>
    <w:rsid w:val="00AE15B5"/>
    <w:pPr>
      <w:widowControl w:val="0"/>
      <w:suppressAutoHyphens w:val="0"/>
      <w:autoSpaceDE w:val="0"/>
      <w:autoSpaceDN w:val="0"/>
      <w:ind w:left="708" w:right="445"/>
      <w:jc w:val="center"/>
      <w:outlineLvl w:val="0"/>
    </w:pPr>
    <w:rPr>
      <w:b/>
      <w:bCs/>
      <w:sz w:val="40"/>
      <w:szCs w:val="40"/>
      <w:lang w:eastAsia="en-US"/>
    </w:rPr>
  </w:style>
  <w:style w:type="paragraph" w:styleId="2">
    <w:name w:val="heading 2"/>
    <w:basedOn w:val="a"/>
    <w:link w:val="20"/>
    <w:uiPriority w:val="9"/>
    <w:unhideWhenUsed/>
    <w:qFormat/>
    <w:rsid w:val="00AE15B5"/>
    <w:pPr>
      <w:widowControl w:val="0"/>
      <w:suppressAutoHyphens w:val="0"/>
      <w:autoSpaceDE w:val="0"/>
      <w:autoSpaceDN w:val="0"/>
      <w:spacing w:before="74" w:line="274" w:lineRule="exact"/>
      <w:ind w:left="480"/>
      <w:outlineLvl w:val="1"/>
    </w:pPr>
    <w:rPr>
      <w:b/>
      <w:bCs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E15B5"/>
    <w:rPr>
      <w:rFonts w:ascii="Times New Roman" w:eastAsia="Times New Roman" w:hAnsi="Times New Roman" w:cs="Times New Roman"/>
      <w:b/>
      <w:bCs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sid w:val="00AE15B5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4C59DF"/>
    <w:pPr>
      <w:suppressAutoHyphens w:val="0"/>
      <w:spacing w:before="100" w:beforeAutospacing="1" w:after="100" w:afterAutospacing="1"/>
    </w:pPr>
    <w:rPr>
      <w:lang w:eastAsia="ru-RU"/>
    </w:rPr>
  </w:style>
  <w:style w:type="table" w:customStyle="1" w:styleId="TableNormal">
    <w:name w:val="Table Normal"/>
    <w:uiPriority w:val="2"/>
    <w:semiHidden/>
    <w:unhideWhenUsed/>
    <w:qFormat/>
    <w:rsid w:val="00AE15B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a5"/>
    <w:uiPriority w:val="1"/>
    <w:qFormat/>
    <w:rsid w:val="00AE15B5"/>
    <w:pPr>
      <w:widowControl w:val="0"/>
      <w:suppressAutoHyphens w:val="0"/>
      <w:autoSpaceDE w:val="0"/>
      <w:autoSpaceDN w:val="0"/>
      <w:ind w:left="480"/>
    </w:pPr>
    <w:rPr>
      <w:lang w:eastAsia="en-US"/>
    </w:rPr>
  </w:style>
  <w:style w:type="character" w:customStyle="1" w:styleId="a5">
    <w:name w:val="Основной текст Знак"/>
    <w:basedOn w:val="a0"/>
    <w:link w:val="a4"/>
    <w:uiPriority w:val="1"/>
    <w:rsid w:val="00AE15B5"/>
    <w:rPr>
      <w:rFonts w:ascii="Times New Roman" w:eastAsia="Times New Roman" w:hAnsi="Times New Roman" w:cs="Times New Roman"/>
      <w:sz w:val="24"/>
      <w:szCs w:val="24"/>
    </w:rPr>
  </w:style>
  <w:style w:type="paragraph" w:styleId="a6">
    <w:name w:val="List Paragraph"/>
    <w:basedOn w:val="a"/>
    <w:uiPriority w:val="1"/>
    <w:qFormat/>
    <w:rsid w:val="00AE15B5"/>
    <w:pPr>
      <w:widowControl w:val="0"/>
      <w:suppressAutoHyphens w:val="0"/>
      <w:autoSpaceDE w:val="0"/>
      <w:autoSpaceDN w:val="0"/>
      <w:ind w:left="480" w:hanging="360"/>
    </w:pPr>
    <w:rPr>
      <w:sz w:val="22"/>
      <w:szCs w:val="22"/>
      <w:lang w:eastAsia="en-US"/>
    </w:rPr>
  </w:style>
  <w:style w:type="paragraph" w:customStyle="1" w:styleId="TableParagraph">
    <w:name w:val="Table Paragraph"/>
    <w:basedOn w:val="a"/>
    <w:uiPriority w:val="1"/>
    <w:qFormat/>
    <w:rsid w:val="00AE15B5"/>
    <w:pPr>
      <w:widowControl w:val="0"/>
      <w:suppressAutoHyphens w:val="0"/>
      <w:autoSpaceDE w:val="0"/>
      <w:autoSpaceDN w:val="0"/>
      <w:spacing w:line="265" w:lineRule="exact"/>
      <w:ind w:left="111"/>
    </w:pPr>
    <w:rPr>
      <w:sz w:val="22"/>
      <w:szCs w:val="22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1A2896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1A2896"/>
    <w:rPr>
      <w:rFonts w:ascii="Segoe UI" w:eastAsia="Times New Roman" w:hAnsi="Segoe UI" w:cs="Segoe UI"/>
      <w:sz w:val="18"/>
      <w:szCs w:val="1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141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zhannetta.ru/semya-i-deti/ximiya-v-bitu.html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truba.com/video/369914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superhimik.com/f66-foru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zhannetta.ru/semya-i-deti/ximiya-v-bitu.htm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himonline.ru/?_openstat=ZGlyZWN0LnlhbmRleC5ydTs2NDUzMDY3OzE1Nzk4OTcxNztnby5tYWlsLnJ1Omd1YXJhbnRlZQ&amp;amp%3Byclid=5683710645230838545" TargetMode="External"/><Relationship Id="rId10" Type="http://schemas.openxmlformats.org/officeDocument/2006/relationships/hyperlink" Target="http://www.himhelp.ru/section29/524.html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himonline.ru/?_openstat=ZGlyZWN0LnlhbmRleC5ydTs2NDUzMDY3OzE1Nzk4OTcxNztnby5tYWlsLnJ1Omd1YXJhbnRlZQ&amp;amp%3Byclid=568371064523083854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9335E4-412D-4B8C-80C8-EC3BCCD889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9</Pages>
  <Words>1712</Words>
  <Characters>9763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Школа 6</dc:creator>
  <cp:keywords/>
  <dc:description/>
  <cp:lastModifiedBy>admin</cp:lastModifiedBy>
  <cp:revision>8</cp:revision>
  <cp:lastPrinted>2024-09-19T11:07:00Z</cp:lastPrinted>
  <dcterms:created xsi:type="dcterms:W3CDTF">2020-09-22T12:58:00Z</dcterms:created>
  <dcterms:modified xsi:type="dcterms:W3CDTF">2024-10-29T07:22:00Z</dcterms:modified>
</cp:coreProperties>
</file>